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3B5C9" w14:textId="1C0024D1" w:rsidR="00AB5832" w:rsidRPr="00910301" w:rsidRDefault="00910301" w:rsidP="00AB5832">
      <w:pPr>
        <w:widowControl w:val="0"/>
        <w:tabs>
          <w:tab w:val="center" w:pos="7725"/>
          <w:tab w:val="left" w:pos="14746"/>
        </w:tabs>
        <w:jc w:val="center"/>
        <w:rPr>
          <w:b/>
          <w:bCs/>
          <w:iCs/>
          <w:sz w:val="28"/>
          <w:szCs w:val="28"/>
          <w:lang w:val="fr-FR"/>
        </w:rPr>
      </w:pPr>
      <w:r w:rsidRPr="00910301">
        <w:rPr>
          <w:b/>
          <w:bCs/>
          <w:sz w:val="28"/>
          <w:szCs w:val="28"/>
        </w:rPr>
        <w:t>YÊU CẦU</w:t>
      </w:r>
      <w:r w:rsidR="00050F7F" w:rsidRPr="00910301">
        <w:rPr>
          <w:b/>
          <w:bCs/>
          <w:sz w:val="28"/>
          <w:szCs w:val="28"/>
        </w:rPr>
        <w:t xml:space="preserve"> KỸ THUẬT</w:t>
      </w:r>
      <w:r w:rsidR="002730E4" w:rsidRPr="00910301">
        <w:rPr>
          <w:b/>
          <w:bCs/>
          <w:iCs/>
          <w:sz w:val="28"/>
          <w:szCs w:val="28"/>
          <w:lang w:val="fr-FR"/>
        </w:rPr>
        <w:t xml:space="preserve"> </w:t>
      </w:r>
    </w:p>
    <w:p w14:paraId="7926AEF6" w14:textId="6EA64FE1" w:rsidR="00223726" w:rsidRDefault="00910301" w:rsidP="00AB5832">
      <w:pPr>
        <w:widowControl w:val="0"/>
        <w:tabs>
          <w:tab w:val="center" w:pos="7725"/>
          <w:tab w:val="left" w:pos="14746"/>
        </w:tabs>
        <w:jc w:val="center"/>
        <w:rPr>
          <w:b/>
          <w:bCs/>
          <w:iCs/>
          <w:sz w:val="28"/>
          <w:szCs w:val="28"/>
          <w:lang w:val="fr-FR"/>
        </w:rPr>
      </w:pPr>
      <w:r w:rsidRPr="00910301">
        <w:rPr>
          <w:b/>
          <w:bCs/>
          <w:iCs/>
          <w:sz w:val="28"/>
          <w:szCs w:val="28"/>
          <w:lang w:val="fr-FR"/>
        </w:rPr>
        <w:t>BIỂN TÊN TRẠM BIẾN ÁP</w:t>
      </w:r>
      <w:r w:rsidR="00FB6DAF">
        <w:rPr>
          <w:b/>
          <w:bCs/>
          <w:iCs/>
          <w:sz w:val="28"/>
          <w:szCs w:val="28"/>
          <w:lang w:val="fr-FR"/>
        </w:rPr>
        <w:t xml:space="preserve">, </w:t>
      </w:r>
      <w:r w:rsidR="00FB6DAF" w:rsidRPr="00910301">
        <w:rPr>
          <w:b/>
          <w:bCs/>
          <w:iCs/>
          <w:sz w:val="28"/>
          <w:szCs w:val="28"/>
          <w:lang w:val="fr-FR"/>
        </w:rPr>
        <w:t xml:space="preserve">BIỂN </w:t>
      </w:r>
      <w:r w:rsidR="00FB6DAF">
        <w:rPr>
          <w:b/>
          <w:bCs/>
          <w:iCs/>
          <w:sz w:val="28"/>
          <w:szCs w:val="28"/>
          <w:lang w:val="fr-FR"/>
        </w:rPr>
        <w:t>AN TOÀN</w:t>
      </w:r>
    </w:p>
    <w:p w14:paraId="7D535313" w14:textId="7AC1AEFC" w:rsidR="00671E5A" w:rsidRPr="00910301" w:rsidRDefault="00671E5A" w:rsidP="00AB5832">
      <w:pPr>
        <w:widowControl w:val="0"/>
        <w:tabs>
          <w:tab w:val="center" w:pos="7725"/>
          <w:tab w:val="left" w:pos="14746"/>
        </w:tabs>
        <w:jc w:val="center"/>
        <w:rPr>
          <w:b/>
          <w:bCs/>
          <w:iCs/>
          <w:sz w:val="28"/>
          <w:szCs w:val="28"/>
          <w:lang w:val="fr-FR"/>
        </w:rPr>
      </w:pPr>
      <w:r>
        <w:rPr>
          <w:b/>
          <w:bCs/>
          <w:iCs/>
          <w:sz w:val="28"/>
          <w:szCs w:val="28"/>
          <w:lang w:val="fr-FR"/>
        </w:rPr>
        <w:t>(</w:t>
      </w:r>
      <w:r w:rsidR="00A17BDF">
        <w:rPr>
          <w:b/>
          <w:bCs/>
          <w:iCs/>
          <w:sz w:val="28"/>
          <w:szCs w:val="28"/>
          <w:lang w:val="fr-FR"/>
        </w:rPr>
        <w:t>B</w:t>
      </w:r>
      <w:r>
        <w:rPr>
          <w:b/>
          <w:bCs/>
          <w:iCs/>
          <w:sz w:val="28"/>
          <w:szCs w:val="28"/>
          <w:lang w:val="fr-FR"/>
        </w:rPr>
        <w:t>iển tên trạm phản quang</w:t>
      </w:r>
      <w:r w:rsidR="00A17BDF">
        <w:rPr>
          <w:b/>
          <w:bCs/>
          <w:iCs/>
          <w:sz w:val="28"/>
          <w:szCs w:val="28"/>
          <w:lang w:val="fr-FR"/>
        </w:rPr>
        <w:t xml:space="preserve">, </w:t>
      </w:r>
      <w:r w:rsidR="00A17BDF">
        <w:rPr>
          <w:b/>
          <w:bCs/>
          <w:iCs/>
          <w:sz w:val="28"/>
          <w:szCs w:val="28"/>
          <w:lang w:val="fr-FR"/>
        </w:rPr>
        <w:t>Biển an toàn</w:t>
      </w:r>
      <w:r>
        <w:rPr>
          <w:b/>
          <w:bCs/>
          <w:iCs/>
          <w:sz w:val="28"/>
          <w:szCs w:val="28"/>
          <w:lang w:val="fr-FR"/>
        </w:rPr>
        <w:t>)</w:t>
      </w:r>
    </w:p>
    <w:p w14:paraId="32AE2631" w14:textId="77777777" w:rsidR="00AB5832" w:rsidRPr="00910301" w:rsidRDefault="00AB5832" w:rsidP="00AB5832">
      <w:pPr>
        <w:widowControl w:val="0"/>
        <w:tabs>
          <w:tab w:val="center" w:pos="7725"/>
          <w:tab w:val="left" w:pos="14746"/>
        </w:tabs>
        <w:jc w:val="center"/>
        <w:rPr>
          <w:b/>
          <w:bCs/>
          <w:iCs/>
          <w:sz w:val="28"/>
          <w:szCs w:val="28"/>
          <w:lang w:val="fr-FR"/>
        </w:rPr>
      </w:pPr>
    </w:p>
    <w:p w14:paraId="649D45DE" w14:textId="77777777" w:rsidR="00223726" w:rsidRPr="00910301" w:rsidRDefault="00223726" w:rsidP="00223726">
      <w:pPr>
        <w:numPr>
          <w:ilvl w:val="0"/>
          <w:numId w:val="115"/>
        </w:numPr>
        <w:tabs>
          <w:tab w:val="left" w:pos="567"/>
        </w:tabs>
        <w:spacing w:line="276" w:lineRule="auto"/>
        <w:ind w:left="0" w:firstLine="0"/>
        <w:jc w:val="both"/>
        <w:rPr>
          <w:b/>
          <w:bCs/>
          <w:sz w:val="28"/>
          <w:szCs w:val="28"/>
        </w:rPr>
      </w:pPr>
      <w:r w:rsidRPr="00910301">
        <w:rPr>
          <w:b/>
          <w:bCs/>
          <w:sz w:val="28"/>
          <w:szCs w:val="28"/>
        </w:rPr>
        <w:t>Quy cách biển tên trạm biến áp</w:t>
      </w:r>
    </w:p>
    <w:p w14:paraId="008E478B" w14:textId="77777777" w:rsidR="00223726" w:rsidRPr="00910301" w:rsidRDefault="00223726" w:rsidP="009E0E12">
      <w:pPr>
        <w:numPr>
          <w:ilvl w:val="0"/>
          <w:numId w:val="116"/>
        </w:numPr>
        <w:tabs>
          <w:tab w:val="left" w:pos="567"/>
        </w:tabs>
        <w:ind w:left="0" w:firstLine="0"/>
        <w:jc w:val="both"/>
        <w:rPr>
          <w:b/>
          <w:bCs/>
          <w:sz w:val="28"/>
          <w:szCs w:val="28"/>
        </w:rPr>
      </w:pPr>
      <w:r w:rsidRPr="00910301">
        <w:rPr>
          <w:bCs/>
          <w:sz w:val="28"/>
          <w:szCs w:val="28"/>
        </w:rPr>
        <w:t>Thông tin trên biển:</w:t>
      </w:r>
    </w:p>
    <w:p w14:paraId="6D5B5691" w14:textId="77777777" w:rsidR="00223726" w:rsidRPr="00910301" w:rsidRDefault="00223726" w:rsidP="009E0E12">
      <w:pPr>
        <w:tabs>
          <w:tab w:val="left" w:pos="567"/>
        </w:tabs>
        <w:jc w:val="both"/>
        <w:rPr>
          <w:bCs/>
          <w:sz w:val="28"/>
          <w:szCs w:val="28"/>
        </w:rPr>
      </w:pPr>
      <w:r w:rsidRPr="00910301">
        <w:rPr>
          <w:bCs/>
          <w:sz w:val="28"/>
          <w:szCs w:val="28"/>
        </w:rPr>
        <w:t>+</w:t>
      </w:r>
      <w:r w:rsidRPr="00910301">
        <w:rPr>
          <w:bCs/>
          <w:sz w:val="28"/>
          <w:szCs w:val="28"/>
        </w:rPr>
        <w:tab/>
        <w:t>Phía trên cùng bên trái: Logo EVNHANOI (</w:t>
      </w:r>
      <w:r w:rsidRPr="00910301">
        <w:rPr>
          <w:sz w:val="28"/>
          <w:szCs w:val="28"/>
        </w:rPr>
        <w:t>theo quy định áp dụng Hệ thống nhận diện thương hiệu của EVN đã ban hành)</w:t>
      </w:r>
      <w:r w:rsidRPr="00910301">
        <w:rPr>
          <w:bCs/>
          <w:sz w:val="28"/>
          <w:szCs w:val="28"/>
        </w:rPr>
        <w:t>.</w:t>
      </w:r>
    </w:p>
    <w:p w14:paraId="6414E5EC" w14:textId="5E01F260" w:rsidR="00223726" w:rsidRPr="00910301" w:rsidRDefault="00223726" w:rsidP="009E0E12">
      <w:pPr>
        <w:tabs>
          <w:tab w:val="left" w:pos="567"/>
        </w:tabs>
        <w:jc w:val="both"/>
        <w:rPr>
          <w:bCs/>
          <w:sz w:val="28"/>
          <w:szCs w:val="28"/>
        </w:rPr>
      </w:pPr>
      <w:r w:rsidRPr="00910301">
        <w:rPr>
          <w:bCs/>
          <w:sz w:val="28"/>
          <w:szCs w:val="28"/>
        </w:rPr>
        <w:t>+</w:t>
      </w:r>
      <w:r w:rsidRPr="00910301">
        <w:rPr>
          <w:bCs/>
          <w:sz w:val="28"/>
          <w:szCs w:val="28"/>
        </w:rPr>
        <w:tab/>
        <w:t xml:space="preserve">Phía trên cùng: dòng chữ Tổng Công ty Điện lực </w:t>
      </w:r>
      <w:r w:rsidR="00EE49D1">
        <w:rPr>
          <w:bCs/>
          <w:sz w:val="28"/>
          <w:szCs w:val="28"/>
        </w:rPr>
        <w:t>TP</w:t>
      </w:r>
      <w:r w:rsidRPr="00910301">
        <w:rPr>
          <w:bCs/>
          <w:sz w:val="28"/>
          <w:szCs w:val="28"/>
        </w:rPr>
        <w:t xml:space="preserve"> Hà Nội và tên Công ty Điện lực Hà Đông.</w:t>
      </w:r>
      <w:bookmarkStart w:id="0" w:name="_GoBack"/>
      <w:bookmarkEnd w:id="0"/>
    </w:p>
    <w:p w14:paraId="10C56DAC" w14:textId="77777777" w:rsidR="00223726" w:rsidRPr="00910301" w:rsidRDefault="00223726" w:rsidP="009E0E12">
      <w:pPr>
        <w:tabs>
          <w:tab w:val="left" w:pos="567"/>
        </w:tabs>
        <w:jc w:val="both"/>
        <w:rPr>
          <w:bCs/>
          <w:sz w:val="28"/>
          <w:szCs w:val="28"/>
        </w:rPr>
      </w:pPr>
      <w:r w:rsidRPr="00910301">
        <w:rPr>
          <w:bCs/>
          <w:sz w:val="28"/>
          <w:szCs w:val="28"/>
        </w:rPr>
        <w:t>+</w:t>
      </w:r>
      <w:r w:rsidRPr="00910301">
        <w:rPr>
          <w:bCs/>
          <w:sz w:val="28"/>
          <w:szCs w:val="28"/>
        </w:rPr>
        <w:tab/>
        <w:t>Phần giữa: Tên trạm biến áp phân phối.</w:t>
      </w:r>
    </w:p>
    <w:p w14:paraId="010D1849" w14:textId="4D379E21" w:rsidR="00223726" w:rsidRPr="00910301" w:rsidRDefault="00223726" w:rsidP="009E0E12">
      <w:pPr>
        <w:tabs>
          <w:tab w:val="left" w:pos="567"/>
        </w:tabs>
        <w:jc w:val="both"/>
        <w:rPr>
          <w:bCs/>
          <w:sz w:val="28"/>
          <w:szCs w:val="28"/>
        </w:rPr>
      </w:pPr>
      <w:r w:rsidRPr="00910301">
        <w:rPr>
          <w:bCs/>
          <w:sz w:val="28"/>
          <w:szCs w:val="28"/>
        </w:rPr>
        <w:t>+</w:t>
      </w:r>
      <w:r w:rsidRPr="00910301">
        <w:rPr>
          <w:bCs/>
          <w:sz w:val="28"/>
          <w:szCs w:val="28"/>
        </w:rPr>
        <w:tab/>
        <w:t>Phía dưới: Số điện thoại báo sự cố</w:t>
      </w:r>
    </w:p>
    <w:p w14:paraId="6E694FDB" w14:textId="77777777" w:rsidR="00223726" w:rsidRPr="00910301" w:rsidRDefault="00223726" w:rsidP="009E0E12">
      <w:pPr>
        <w:tabs>
          <w:tab w:val="left" w:pos="567"/>
        </w:tabs>
        <w:jc w:val="both"/>
        <w:rPr>
          <w:bCs/>
          <w:sz w:val="28"/>
          <w:szCs w:val="28"/>
        </w:rPr>
      </w:pPr>
      <w:r w:rsidRPr="00910301">
        <w:rPr>
          <w:bCs/>
          <w:sz w:val="28"/>
          <w:szCs w:val="28"/>
        </w:rPr>
        <w:t>+</w:t>
      </w:r>
      <w:r w:rsidRPr="00910301">
        <w:rPr>
          <w:bCs/>
          <w:sz w:val="28"/>
          <w:szCs w:val="28"/>
        </w:rPr>
        <w:tab/>
        <w:t>Góc dưới bên phải: họa tiết đồ họa (theo quy định áp dụng Hệ thống nhận diện thương hiệu của EVN đã ban hành).</w:t>
      </w:r>
    </w:p>
    <w:p w14:paraId="59296C42" w14:textId="77777777" w:rsidR="00223726" w:rsidRPr="00910301" w:rsidRDefault="00223726" w:rsidP="009E0E12">
      <w:pPr>
        <w:numPr>
          <w:ilvl w:val="0"/>
          <w:numId w:val="116"/>
        </w:numPr>
        <w:tabs>
          <w:tab w:val="left" w:pos="567"/>
        </w:tabs>
        <w:ind w:left="0" w:firstLine="0"/>
        <w:jc w:val="both"/>
        <w:rPr>
          <w:b/>
          <w:bCs/>
          <w:sz w:val="28"/>
          <w:szCs w:val="28"/>
        </w:rPr>
      </w:pPr>
      <w:r w:rsidRPr="00910301">
        <w:rPr>
          <w:bCs/>
          <w:sz w:val="28"/>
          <w:szCs w:val="28"/>
        </w:rPr>
        <w:t xml:space="preserve">Quy cách: </w:t>
      </w:r>
    </w:p>
    <w:p w14:paraId="252B1458" w14:textId="77777777" w:rsidR="00223726" w:rsidRPr="00323AB7" w:rsidRDefault="00223726" w:rsidP="009E0E12">
      <w:pPr>
        <w:jc w:val="both"/>
        <w:rPr>
          <w:bCs/>
          <w:sz w:val="28"/>
          <w:szCs w:val="28"/>
        </w:rPr>
      </w:pPr>
      <w:r w:rsidRPr="00323AB7">
        <w:rPr>
          <w:bCs/>
          <w:sz w:val="28"/>
          <w:szCs w:val="28"/>
        </w:rPr>
        <w:t>+</w:t>
      </w:r>
      <w:r w:rsidRPr="00323AB7">
        <w:rPr>
          <w:bCs/>
          <w:sz w:val="28"/>
          <w:szCs w:val="28"/>
        </w:rPr>
        <w:tab/>
        <w:t xml:space="preserve">Kích thước: </w:t>
      </w:r>
      <w:r w:rsidRPr="00323AB7">
        <w:rPr>
          <w:sz w:val="28"/>
          <w:szCs w:val="28"/>
        </w:rPr>
        <w:t>600x300 (mm)</w:t>
      </w:r>
    </w:p>
    <w:p w14:paraId="00B82AD2" w14:textId="32238EDA" w:rsidR="00223726" w:rsidRPr="00CC3765" w:rsidRDefault="00223726" w:rsidP="009E0E12">
      <w:pPr>
        <w:tabs>
          <w:tab w:val="left" w:pos="567"/>
        </w:tabs>
        <w:jc w:val="both"/>
        <w:rPr>
          <w:bCs/>
          <w:sz w:val="28"/>
          <w:szCs w:val="28"/>
        </w:rPr>
      </w:pPr>
      <w:r w:rsidRPr="00323AB7">
        <w:rPr>
          <w:bCs/>
          <w:sz w:val="28"/>
          <w:szCs w:val="28"/>
        </w:rPr>
        <w:t>+</w:t>
      </w:r>
      <w:r w:rsidRPr="00323AB7">
        <w:rPr>
          <w:bCs/>
          <w:sz w:val="28"/>
          <w:szCs w:val="28"/>
        </w:rPr>
        <w:tab/>
        <w:t xml:space="preserve">Vật liệu: </w:t>
      </w:r>
      <w:r w:rsidR="005E668A">
        <w:rPr>
          <w:bCs/>
          <w:sz w:val="28"/>
          <w:szCs w:val="28"/>
        </w:rPr>
        <w:t>Tôn</w:t>
      </w:r>
      <w:r w:rsidR="009B4E1E">
        <w:rPr>
          <w:bCs/>
          <w:sz w:val="28"/>
          <w:szCs w:val="28"/>
        </w:rPr>
        <w:t xml:space="preserve"> </w:t>
      </w:r>
      <w:r w:rsidR="005E668A">
        <w:rPr>
          <w:bCs/>
          <w:sz w:val="28"/>
          <w:szCs w:val="28"/>
        </w:rPr>
        <w:t xml:space="preserve">sơn chống gỉ, </w:t>
      </w:r>
      <w:r w:rsidRPr="00323AB7">
        <w:rPr>
          <w:bCs/>
          <w:sz w:val="28"/>
          <w:szCs w:val="28"/>
        </w:rPr>
        <w:t>dán decan phản quang 3M (1 mặt) ép nhiệt có áp lực.</w:t>
      </w:r>
    </w:p>
    <w:p w14:paraId="344F6C44" w14:textId="77777777" w:rsidR="00223726" w:rsidRPr="00CC3765" w:rsidRDefault="00223726" w:rsidP="009E0E12">
      <w:pPr>
        <w:jc w:val="both"/>
        <w:rPr>
          <w:sz w:val="28"/>
          <w:szCs w:val="28"/>
        </w:rPr>
      </w:pPr>
      <w:r w:rsidRPr="00CC3765">
        <w:rPr>
          <w:bCs/>
          <w:sz w:val="28"/>
          <w:szCs w:val="28"/>
        </w:rPr>
        <w:t>+</w:t>
      </w:r>
      <w:r w:rsidRPr="00CC3765">
        <w:rPr>
          <w:bCs/>
          <w:sz w:val="28"/>
          <w:szCs w:val="28"/>
        </w:rPr>
        <w:tab/>
        <w:t xml:space="preserve">Màu sắc: </w:t>
      </w:r>
      <w:r w:rsidRPr="00CC3765">
        <w:rPr>
          <w:sz w:val="28"/>
          <w:szCs w:val="28"/>
        </w:rPr>
        <w:t>Chữ trắng (HelveticaBoldVU), viền trắng, nền xanh (Pantone Blue 072C).</w:t>
      </w:r>
    </w:p>
    <w:p w14:paraId="65F94C76" w14:textId="77777777" w:rsidR="00223726" w:rsidRPr="00CC3765" w:rsidRDefault="00223726" w:rsidP="009E0E12">
      <w:pPr>
        <w:numPr>
          <w:ilvl w:val="0"/>
          <w:numId w:val="116"/>
        </w:numPr>
        <w:tabs>
          <w:tab w:val="left" w:pos="567"/>
        </w:tabs>
        <w:ind w:left="0" w:firstLine="0"/>
        <w:jc w:val="both"/>
        <w:rPr>
          <w:b/>
          <w:bCs/>
          <w:sz w:val="28"/>
          <w:szCs w:val="28"/>
        </w:rPr>
      </w:pPr>
      <w:r w:rsidRPr="00CC3765">
        <w:rPr>
          <w:sz w:val="28"/>
          <w:szCs w:val="28"/>
        </w:rPr>
        <w:t xml:space="preserve">Lưu ý: </w:t>
      </w:r>
    </w:p>
    <w:p w14:paraId="27F73574" w14:textId="10A73A2A" w:rsidR="00223726" w:rsidRPr="00CC3765" w:rsidRDefault="00223726" w:rsidP="009E0E12">
      <w:pPr>
        <w:tabs>
          <w:tab w:val="left" w:pos="567"/>
        </w:tabs>
        <w:jc w:val="both"/>
        <w:rPr>
          <w:bCs/>
          <w:sz w:val="28"/>
          <w:szCs w:val="28"/>
        </w:rPr>
      </w:pPr>
      <w:r w:rsidRPr="00CC3765">
        <w:rPr>
          <w:bCs/>
          <w:sz w:val="28"/>
          <w:szCs w:val="28"/>
        </w:rPr>
        <w:t>+</w:t>
      </w:r>
      <w:r w:rsidRPr="00CC3765">
        <w:rPr>
          <w:bCs/>
          <w:sz w:val="28"/>
          <w:szCs w:val="28"/>
        </w:rPr>
        <w:tab/>
        <w:t>Thông tin trên biển, Logo EVNHAN</w:t>
      </w:r>
      <w:r w:rsidR="00AB5832" w:rsidRPr="00CC3765">
        <w:rPr>
          <w:bCs/>
          <w:sz w:val="28"/>
          <w:szCs w:val="28"/>
        </w:rPr>
        <w:t xml:space="preserve">OI, họa tiết đồ họa, quy </w:t>
      </w:r>
      <w:proofErr w:type="gramStart"/>
      <w:r w:rsidR="00AB5832" w:rsidRPr="00CC3765">
        <w:rPr>
          <w:bCs/>
          <w:sz w:val="28"/>
          <w:szCs w:val="28"/>
        </w:rPr>
        <w:t>cách,…</w:t>
      </w:r>
      <w:proofErr w:type="gramEnd"/>
      <w:r w:rsidR="00AB5832" w:rsidRPr="00CC3765">
        <w:rPr>
          <w:bCs/>
          <w:sz w:val="28"/>
          <w:szCs w:val="28"/>
        </w:rPr>
        <w:t xml:space="preserve"> </w:t>
      </w:r>
      <w:r w:rsidRPr="00CC3765">
        <w:rPr>
          <w:bCs/>
          <w:sz w:val="28"/>
          <w:szCs w:val="28"/>
        </w:rPr>
        <w:t xml:space="preserve">tuân thủ đúng Hệ thống nhận diện thương hiệu của EVN đã ban hành. </w:t>
      </w:r>
    </w:p>
    <w:p w14:paraId="51CA788F" w14:textId="77777777" w:rsidR="00223726" w:rsidRPr="00CC3765" w:rsidRDefault="00223726" w:rsidP="009E0E12">
      <w:pPr>
        <w:tabs>
          <w:tab w:val="left" w:pos="567"/>
        </w:tabs>
        <w:jc w:val="both"/>
        <w:rPr>
          <w:bCs/>
          <w:sz w:val="28"/>
          <w:szCs w:val="28"/>
        </w:rPr>
      </w:pPr>
      <w:r w:rsidRPr="00CC3765">
        <w:rPr>
          <w:bCs/>
          <w:sz w:val="28"/>
          <w:szCs w:val="28"/>
        </w:rPr>
        <w:t>+</w:t>
      </w:r>
      <w:r w:rsidRPr="00CC3765">
        <w:rPr>
          <w:bCs/>
          <w:sz w:val="28"/>
          <w:szCs w:val="28"/>
        </w:rPr>
        <w:tab/>
        <w:t>Nhãn hiệu EVNHANOI khi sử dụng phải được lấy từ phiên bản gốc tiêu chuẩn được mã hóa bằng phần mềm đồ họa chuyện dụng. Không được vẽ lại Nhãn hiệu từ các ấn phầm cũng như không được chỉnh sửa Nhãn hiệu từ phiên bản gốc. Tùy theo ngữ cảnh cụ thể, sao cho đảm bảo tính thẩm mỹ cao và khả năng nhận biết Nhãn hiệu tốt nhất.</w:t>
      </w:r>
    </w:p>
    <w:p w14:paraId="5F7FE27C" w14:textId="349A96EB" w:rsidR="00223726" w:rsidRPr="00390358" w:rsidRDefault="00223726" w:rsidP="009E0E12">
      <w:pPr>
        <w:numPr>
          <w:ilvl w:val="0"/>
          <w:numId w:val="116"/>
        </w:numPr>
        <w:tabs>
          <w:tab w:val="left" w:pos="567"/>
        </w:tabs>
        <w:ind w:left="0" w:firstLine="0"/>
        <w:jc w:val="both"/>
        <w:rPr>
          <w:b/>
          <w:bCs/>
          <w:sz w:val="28"/>
          <w:szCs w:val="28"/>
        </w:rPr>
      </w:pPr>
      <w:r w:rsidRPr="00CC3765">
        <w:rPr>
          <w:sz w:val="28"/>
          <w:szCs w:val="28"/>
        </w:rPr>
        <w:t>Mẫu biển trạm biến áp phân phối như sau:</w:t>
      </w:r>
    </w:p>
    <w:p w14:paraId="299C8B8A" w14:textId="77777777" w:rsidR="00390358" w:rsidRPr="00CC3765" w:rsidRDefault="00390358" w:rsidP="00390358">
      <w:pPr>
        <w:tabs>
          <w:tab w:val="left" w:pos="567"/>
        </w:tabs>
        <w:jc w:val="both"/>
        <w:rPr>
          <w:b/>
          <w:bCs/>
          <w:sz w:val="28"/>
          <w:szCs w:val="28"/>
        </w:rPr>
      </w:pPr>
    </w:p>
    <w:p w14:paraId="48209566" w14:textId="66204F0D" w:rsidR="00223726" w:rsidRDefault="00223726" w:rsidP="009E0E12">
      <w:pPr>
        <w:spacing w:line="276" w:lineRule="auto"/>
        <w:ind w:left="720" w:hanging="294"/>
        <w:rPr>
          <w:b/>
          <w:bCs/>
          <w:szCs w:val="28"/>
          <w:highlight w:val="yellow"/>
        </w:rPr>
      </w:pPr>
      <w:r w:rsidRPr="008E7DBA">
        <w:rPr>
          <w:noProof/>
          <w:szCs w:val="28"/>
          <w:highlight w:val="yellow"/>
        </w:rPr>
        <w:drawing>
          <wp:inline distT="0" distB="0" distL="0" distR="0" wp14:anchorId="79240540" wp14:editId="16BBB29C">
            <wp:extent cx="5623751" cy="29022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9401" cy="2920624"/>
                    </a:xfrm>
                    <a:prstGeom prst="rect">
                      <a:avLst/>
                    </a:prstGeom>
                    <a:noFill/>
                    <a:ln>
                      <a:noFill/>
                    </a:ln>
                  </pic:spPr>
                </pic:pic>
              </a:graphicData>
            </a:graphic>
          </wp:inline>
        </w:drawing>
      </w:r>
    </w:p>
    <w:p w14:paraId="00859273" w14:textId="47C6D365" w:rsidR="005F57D7" w:rsidRDefault="005F57D7" w:rsidP="00223726">
      <w:pPr>
        <w:spacing w:line="276" w:lineRule="auto"/>
        <w:ind w:left="720"/>
        <w:jc w:val="both"/>
        <w:rPr>
          <w:b/>
          <w:bCs/>
          <w:szCs w:val="28"/>
          <w:highlight w:val="yellow"/>
        </w:rPr>
      </w:pPr>
    </w:p>
    <w:p w14:paraId="2510488B" w14:textId="02E59449" w:rsidR="00223726" w:rsidRPr="00323AB7" w:rsidRDefault="005F57D7" w:rsidP="005F57D7">
      <w:pPr>
        <w:pStyle w:val="ListParagraph"/>
        <w:numPr>
          <w:ilvl w:val="0"/>
          <w:numId w:val="116"/>
        </w:numPr>
        <w:spacing w:after="120" w:line="276" w:lineRule="auto"/>
        <w:ind w:left="714" w:hanging="357"/>
        <w:jc w:val="both"/>
        <w:rPr>
          <w:b/>
          <w:bCs/>
          <w:sz w:val="28"/>
          <w:szCs w:val="28"/>
        </w:rPr>
      </w:pPr>
      <w:r w:rsidRPr="00323AB7">
        <w:rPr>
          <w:b/>
          <w:bCs/>
          <w:sz w:val="28"/>
          <w:szCs w:val="28"/>
        </w:rPr>
        <w:t>Bảng đặc tính kỹ thuật và cam kết</w:t>
      </w:r>
    </w:p>
    <w:tbl>
      <w:tblPr>
        <w:tblStyle w:val="TableGrid"/>
        <w:tblW w:w="9776" w:type="dxa"/>
        <w:jc w:val="center"/>
        <w:tblLook w:val="04A0" w:firstRow="1" w:lastRow="0" w:firstColumn="1" w:lastColumn="0" w:noHBand="0" w:noVBand="1"/>
      </w:tblPr>
      <w:tblGrid>
        <w:gridCol w:w="704"/>
        <w:gridCol w:w="2410"/>
        <w:gridCol w:w="709"/>
        <w:gridCol w:w="4819"/>
        <w:gridCol w:w="1134"/>
      </w:tblGrid>
      <w:tr w:rsidR="005F57D7" w:rsidRPr="00323AB7" w14:paraId="2A6BE667" w14:textId="77777777" w:rsidTr="00D414BC">
        <w:trPr>
          <w:jc w:val="center"/>
        </w:trPr>
        <w:tc>
          <w:tcPr>
            <w:tcW w:w="704" w:type="dxa"/>
            <w:vAlign w:val="center"/>
          </w:tcPr>
          <w:p w14:paraId="7549B92E" w14:textId="53DCE1E7" w:rsidR="005F57D7" w:rsidRPr="00323AB7" w:rsidRDefault="005F57D7" w:rsidP="00223726">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lastRenderedPageBreak/>
              <w:t>TT</w:t>
            </w:r>
          </w:p>
        </w:tc>
        <w:tc>
          <w:tcPr>
            <w:tcW w:w="2410" w:type="dxa"/>
            <w:vAlign w:val="center"/>
          </w:tcPr>
          <w:p w14:paraId="285213FF" w14:textId="47A5ECCF" w:rsidR="005F57D7" w:rsidRPr="00323AB7" w:rsidRDefault="005F57D7" w:rsidP="00223726">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Mô tả</w:t>
            </w:r>
          </w:p>
        </w:tc>
        <w:tc>
          <w:tcPr>
            <w:tcW w:w="709" w:type="dxa"/>
            <w:vAlign w:val="center"/>
          </w:tcPr>
          <w:p w14:paraId="6FD5E1E5" w14:textId="4BA0019F" w:rsidR="005F57D7" w:rsidRPr="00323AB7" w:rsidRDefault="005F57D7" w:rsidP="00223726">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 xml:space="preserve">Đơn vị </w:t>
            </w:r>
          </w:p>
        </w:tc>
        <w:tc>
          <w:tcPr>
            <w:tcW w:w="4819" w:type="dxa"/>
            <w:vAlign w:val="center"/>
          </w:tcPr>
          <w:p w14:paraId="7B47FA3C" w14:textId="79908861" w:rsidR="005F57D7" w:rsidRPr="00323AB7" w:rsidRDefault="005F57D7" w:rsidP="00223726">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Yêu cầu</w:t>
            </w:r>
          </w:p>
        </w:tc>
        <w:tc>
          <w:tcPr>
            <w:tcW w:w="1134" w:type="dxa"/>
            <w:vAlign w:val="center"/>
          </w:tcPr>
          <w:p w14:paraId="1357CD4E" w14:textId="3952652F" w:rsidR="005F57D7" w:rsidRPr="00323AB7" w:rsidRDefault="005F57D7" w:rsidP="00223726">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Đề nghị và cam kết</w:t>
            </w:r>
          </w:p>
        </w:tc>
      </w:tr>
      <w:tr w:rsidR="005F57D7" w:rsidRPr="00323AB7" w14:paraId="173175ED" w14:textId="77777777" w:rsidTr="00D414BC">
        <w:trPr>
          <w:jc w:val="center"/>
        </w:trPr>
        <w:tc>
          <w:tcPr>
            <w:tcW w:w="704" w:type="dxa"/>
            <w:vAlign w:val="center"/>
          </w:tcPr>
          <w:p w14:paraId="4456CE79" w14:textId="5DA99388"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1</w:t>
            </w:r>
          </w:p>
        </w:tc>
        <w:tc>
          <w:tcPr>
            <w:tcW w:w="2410" w:type="dxa"/>
            <w:vAlign w:val="center"/>
          </w:tcPr>
          <w:p w14:paraId="513BD431" w14:textId="4794E77F" w:rsidR="005F57D7" w:rsidRPr="00323AB7" w:rsidRDefault="005F57D7" w:rsidP="005F57D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Nhà sản xuất</w:t>
            </w:r>
          </w:p>
        </w:tc>
        <w:tc>
          <w:tcPr>
            <w:tcW w:w="709" w:type="dxa"/>
            <w:vAlign w:val="center"/>
          </w:tcPr>
          <w:p w14:paraId="7F484CA4"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c>
          <w:tcPr>
            <w:tcW w:w="4819" w:type="dxa"/>
            <w:vAlign w:val="center"/>
          </w:tcPr>
          <w:p w14:paraId="13B11E8D"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c>
          <w:tcPr>
            <w:tcW w:w="1134" w:type="dxa"/>
            <w:vAlign w:val="center"/>
          </w:tcPr>
          <w:p w14:paraId="0CEDBB27"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r>
      <w:tr w:rsidR="005F57D7" w:rsidRPr="00323AB7" w14:paraId="12D0171A" w14:textId="77777777" w:rsidTr="00D414BC">
        <w:trPr>
          <w:jc w:val="center"/>
        </w:trPr>
        <w:tc>
          <w:tcPr>
            <w:tcW w:w="704" w:type="dxa"/>
            <w:vAlign w:val="center"/>
          </w:tcPr>
          <w:p w14:paraId="2FFFC0D8" w14:textId="1139EEB1"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2</w:t>
            </w:r>
          </w:p>
        </w:tc>
        <w:tc>
          <w:tcPr>
            <w:tcW w:w="2410" w:type="dxa"/>
            <w:vAlign w:val="center"/>
          </w:tcPr>
          <w:p w14:paraId="0195F8E9" w14:textId="00E87EA5" w:rsidR="005F57D7" w:rsidRPr="00323AB7" w:rsidRDefault="005F57D7" w:rsidP="00D7539E">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 xml:space="preserve">Kích thước biển </w:t>
            </w:r>
          </w:p>
        </w:tc>
        <w:tc>
          <w:tcPr>
            <w:tcW w:w="709" w:type="dxa"/>
            <w:vAlign w:val="center"/>
          </w:tcPr>
          <w:p w14:paraId="717ABF55" w14:textId="3C35E115"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mm</w:t>
            </w:r>
          </w:p>
        </w:tc>
        <w:tc>
          <w:tcPr>
            <w:tcW w:w="4819" w:type="dxa"/>
            <w:vAlign w:val="center"/>
          </w:tcPr>
          <w:p w14:paraId="0D0B2508" w14:textId="0AB5CA9D"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600x300</w:t>
            </w:r>
          </w:p>
        </w:tc>
        <w:tc>
          <w:tcPr>
            <w:tcW w:w="1134" w:type="dxa"/>
            <w:vAlign w:val="center"/>
          </w:tcPr>
          <w:p w14:paraId="7F985A60"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r>
      <w:tr w:rsidR="005F57D7" w:rsidRPr="00323AB7" w14:paraId="2473C74A" w14:textId="77777777" w:rsidTr="00D414BC">
        <w:trPr>
          <w:jc w:val="center"/>
        </w:trPr>
        <w:tc>
          <w:tcPr>
            <w:tcW w:w="704" w:type="dxa"/>
            <w:vAlign w:val="center"/>
          </w:tcPr>
          <w:p w14:paraId="117BF4DB" w14:textId="25EE7EEE"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3</w:t>
            </w:r>
          </w:p>
        </w:tc>
        <w:tc>
          <w:tcPr>
            <w:tcW w:w="2410" w:type="dxa"/>
            <w:vAlign w:val="center"/>
          </w:tcPr>
          <w:p w14:paraId="5B6D2609" w14:textId="5715DBF2" w:rsidR="005F57D7" w:rsidRPr="00323AB7" w:rsidRDefault="005F57D7" w:rsidP="005F57D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Vật liệu</w:t>
            </w:r>
          </w:p>
        </w:tc>
        <w:tc>
          <w:tcPr>
            <w:tcW w:w="709" w:type="dxa"/>
            <w:vAlign w:val="center"/>
          </w:tcPr>
          <w:p w14:paraId="0559151E"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c>
          <w:tcPr>
            <w:tcW w:w="4819" w:type="dxa"/>
            <w:vAlign w:val="center"/>
          </w:tcPr>
          <w:p w14:paraId="2B3599DA" w14:textId="657CE79F" w:rsidR="00995868" w:rsidRDefault="005E668A" w:rsidP="009B4E1E">
            <w:pPr>
              <w:tabs>
                <w:tab w:val="left" w:pos="720"/>
                <w:tab w:val="left" w:pos="851"/>
                <w:tab w:val="left" w:pos="8460"/>
                <w:tab w:val="left" w:pos="8550"/>
                <w:tab w:val="left" w:pos="9354"/>
              </w:tabs>
              <w:spacing w:line="276" w:lineRule="auto"/>
              <w:rPr>
                <w:rFonts w:ascii="TimesNewRomanPSMT" w:hAnsi="TimesNewRomanPSMT"/>
                <w:color w:val="000000"/>
                <w:sz w:val="28"/>
                <w:szCs w:val="28"/>
              </w:rPr>
            </w:pPr>
            <w:r>
              <w:rPr>
                <w:rFonts w:ascii="TimesNewRomanPSMT" w:hAnsi="TimesNewRomanPSMT"/>
                <w:color w:val="000000"/>
                <w:sz w:val="28"/>
                <w:szCs w:val="28"/>
              </w:rPr>
              <w:t xml:space="preserve">Tôn sơn chống gỉ, </w:t>
            </w:r>
            <w:r w:rsidR="0039081E" w:rsidRPr="0039081E">
              <w:rPr>
                <w:rFonts w:ascii="TimesNewRomanPSMT" w:hAnsi="TimesNewRomanPSMT"/>
                <w:color w:val="000000"/>
                <w:sz w:val="28"/>
                <w:szCs w:val="28"/>
              </w:rPr>
              <w:t>dán decan phản quang 3M (1 mặt) ép nhiệt có áp lực</w:t>
            </w:r>
            <w:r w:rsidR="00995868">
              <w:rPr>
                <w:rFonts w:ascii="TimesNewRomanPSMT" w:hAnsi="TimesNewRomanPSMT"/>
                <w:color w:val="000000"/>
                <w:sz w:val="28"/>
                <w:szCs w:val="28"/>
              </w:rPr>
              <w:t xml:space="preserve"> </w:t>
            </w:r>
          </w:p>
          <w:p w14:paraId="458BDE50" w14:textId="0689D79A" w:rsidR="005F57D7" w:rsidRPr="00995868" w:rsidRDefault="00995868" w:rsidP="009B4E1E">
            <w:pPr>
              <w:tabs>
                <w:tab w:val="left" w:pos="720"/>
                <w:tab w:val="left" w:pos="851"/>
                <w:tab w:val="left" w:pos="8460"/>
                <w:tab w:val="left" w:pos="8550"/>
                <w:tab w:val="left" w:pos="9354"/>
              </w:tabs>
              <w:spacing w:line="276" w:lineRule="auto"/>
              <w:rPr>
                <w:bCs/>
                <w:iCs/>
                <w:sz w:val="28"/>
                <w:szCs w:val="28"/>
                <w:lang w:val="fr-FR"/>
              </w:rPr>
            </w:pPr>
            <w:r w:rsidRPr="00995868">
              <w:rPr>
                <w:rFonts w:ascii="TimesNewRomanPSMT" w:hAnsi="TimesNewRomanPSMT"/>
                <w:color w:val="000000"/>
                <w:sz w:val="28"/>
                <w:szCs w:val="28"/>
              </w:rPr>
              <w:t>(Theo bản vẽ kèm theo hồ sơ mời thầu)</w:t>
            </w:r>
          </w:p>
        </w:tc>
        <w:tc>
          <w:tcPr>
            <w:tcW w:w="1134" w:type="dxa"/>
            <w:vAlign w:val="center"/>
          </w:tcPr>
          <w:p w14:paraId="21DC88AB"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r>
      <w:tr w:rsidR="005F57D7" w:rsidRPr="00323AB7" w14:paraId="65E72D14" w14:textId="77777777" w:rsidTr="00D414BC">
        <w:trPr>
          <w:jc w:val="center"/>
        </w:trPr>
        <w:tc>
          <w:tcPr>
            <w:tcW w:w="704" w:type="dxa"/>
            <w:vAlign w:val="center"/>
          </w:tcPr>
          <w:p w14:paraId="30D1C0A3" w14:textId="117C4B99" w:rsidR="005F57D7" w:rsidRPr="00323AB7" w:rsidRDefault="00D7539E" w:rsidP="00223726">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4</w:t>
            </w:r>
          </w:p>
        </w:tc>
        <w:tc>
          <w:tcPr>
            <w:tcW w:w="2410" w:type="dxa"/>
            <w:vAlign w:val="center"/>
          </w:tcPr>
          <w:p w14:paraId="79D7FAB0" w14:textId="2D24081A" w:rsidR="005F57D7" w:rsidRPr="00323AB7" w:rsidRDefault="00D7539E" w:rsidP="005F57D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Màu sắc</w:t>
            </w:r>
          </w:p>
        </w:tc>
        <w:tc>
          <w:tcPr>
            <w:tcW w:w="709" w:type="dxa"/>
            <w:vAlign w:val="center"/>
          </w:tcPr>
          <w:p w14:paraId="6DB92B18"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c>
          <w:tcPr>
            <w:tcW w:w="4819" w:type="dxa"/>
            <w:vAlign w:val="center"/>
          </w:tcPr>
          <w:p w14:paraId="73B72CFB" w14:textId="531A55FC" w:rsidR="005F57D7" w:rsidRPr="00323AB7" w:rsidRDefault="00D7539E" w:rsidP="00D414BC">
            <w:pPr>
              <w:tabs>
                <w:tab w:val="left" w:pos="720"/>
                <w:tab w:val="left" w:pos="851"/>
                <w:tab w:val="left" w:pos="8460"/>
                <w:tab w:val="left" w:pos="8550"/>
                <w:tab w:val="left" w:pos="9354"/>
              </w:tabs>
              <w:spacing w:line="276" w:lineRule="auto"/>
              <w:rPr>
                <w:bCs/>
                <w:iCs/>
                <w:sz w:val="28"/>
                <w:szCs w:val="28"/>
                <w:lang w:val="fr-FR"/>
              </w:rPr>
            </w:pPr>
            <w:r w:rsidRPr="00323AB7">
              <w:rPr>
                <w:rFonts w:ascii="TimesNewRomanPSMT" w:hAnsi="TimesNewRomanPSMT"/>
                <w:color w:val="000000"/>
                <w:sz w:val="28"/>
                <w:szCs w:val="28"/>
              </w:rPr>
              <w:t>Ch</w:t>
            </w:r>
            <w:r w:rsidR="00D414BC">
              <w:rPr>
                <w:rFonts w:ascii="TimesNewRomanPSMT" w:hAnsi="TimesNewRomanPSMT"/>
                <w:color w:val="000000"/>
                <w:sz w:val="28"/>
                <w:szCs w:val="28"/>
              </w:rPr>
              <w:t xml:space="preserve">ữ trắng (HelveticaBoldVU), viền </w:t>
            </w:r>
            <w:r w:rsidRPr="00323AB7">
              <w:rPr>
                <w:rFonts w:ascii="TimesNewRomanPSMT" w:hAnsi="TimesNewRomanPSMT"/>
                <w:color w:val="000000"/>
                <w:sz w:val="28"/>
                <w:szCs w:val="28"/>
              </w:rPr>
              <w:t>trắng, nền xanh (Pantone</w:t>
            </w:r>
            <w:r w:rsidR="00D414BC">
              <w:rPr>
                <w:rFonts w:ascii="TimesNewRomanPSMT" w:hAnsi="TimesNewRomanPSMT"/>
                <w:color w:val="000000"/>
                <w:sz w:val="28"/>
                <w:szCs w:val="28"/>
              </w:rPr>
              <w:t xml:space="preserve"> </w:t>
            </w:r>
            <w:r w:rsidRPr="00323AB7">
              <w:rPr>
                <w:rFonts w:ascii="TimesNewRomanPSMT" w:hAnsi="TimesNewRomanPSMT"/>
                <w:color w:val="000000"/>
                <w:sz w:val="28"/>
                <w:szCs w:val="28"/>
              </w:rPr>
              <w:t>Blue 072C)</w:t>
            </w:r>
            <w:r w:rsidRPr="00323AB7">
              <w:t xml:space="preserve"> </w:t>
            </w:r>
          </w:p>
        </w:tc>
        <w:tc>
          <w:tcPr>
            <w:tcW w:w="1134" w:type="dxa"/>
            <w:vAlign w:val="center"/>
          </w:tcPr>
          <w:p w14:paraId="55457D5D"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r>
      <w:tr w:rsidR="005F57D7" w:rsidRPr="00323AB7" w14:paraId="3A6E3C8B" w14:textId="77777777" w:rsidTr="00D414BC">
        <w:trPr>
          <w:jc w:val="center"/>
        </w:trPr>
        <w:tc>
          <w:tcPr>
            <w:tcW w:w="704" w:type="dxa"/>
            <w:vAlign w:val="center"/>
          </w:tcPr>
          <w:p w14:paraId="709B1D90" w14:textId="4920BD7F" w:rsidR="005F57D7" w:rsidRPr="00323AB7" w:rsidRDefault="00D7539E" w:rsidP="00223726">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5</w:t>
            </w:r>
          </w:p>
        </w:tc>
        <w:tc>
          <w:tcPr>
            <w:tcW w:w="2410" w:type="dxa"/>
            <w:vAlign w:val="center"/>
          </w:tcPr>
          <w:p w14:paraId="09CA2323" w14:textId="177A8A4F" w:rsidR="005F57D7" w:rsidRPr="00323AB7" w:rsidRDefault="00D7539E" w:rsidP="005F57D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Thông tin trên biển</w:t>
            </w:r>
          </w:p>
        </w:tc>
        <w:tc>
          <w:tcPr>
            <w:tcW w:w="709" w:type="dxa"/>
            <w:vAlign w:val="center"/>
          </w:tcPr>
          <w:p w14:paraId="2AB2B914"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c>
          <w:tcPr>
            <w:tcW w:w="4819" w:type="dxa"/>
            <w:vAlign w:val="center"/>
          </w:tcPr>
          <w:p w14:paraId="2572F30F" w14:textId="4AA42520" w:rsidR="005F57D7" w:rsidRPr="00323AB7" w:rsidRDefault="00D7539E" w:rsidP="00D414BC">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 xml:space="preserve">Theo bản vẽ </w:t>
            </w:r>
            <w:r w:rsidR="00004A56">
              <w:rPr>
                <w:bCs/>
                <w:iCs/>
                <w:sz w:val="28"/>
                <w:szCs w:val="28"/>
                <w:lang w:val="fr-FR"/>
              </w:rPr>
              <w:t xml:space="preserve">mẫu biển </w:t>
            </w:r>
            <w:r w:rsidR="00995868">
              <w:rPr>
                <w:bCs/>
                <w:iCs/>
                <w:sz w:val="28"/>
                <w:szCs w:val="28"/>
                <w:lang w:val="fr-FR"/>
              </w:rPr>
              <w:t xml:space="preserve">tên </w:t>
            </w:r>
            <w:r w:rsidR="00004A56">
              <w:rPr>
                <w:bCs/>
                <w:iCs/>
                <w:sz w:val="28"/>
                <w:szCs w:val="28"/>
                <w:lang w:val="fr-FR"/>
              </w:rPr>
              <w:t>trạm biến áp phân phối kèm theo</w:t>
            </w:r>
            <w:r w:rsidR="009B4E1E">
              <w:rPr>
                <w:bCs/>
                <w:iCs/>
                <w:sz w:val="28"/>
                <w:szCs w:val="28"/>
                <w:lang w:val="fr-FR"/>
              </w:rPr>
              <w:t xml:space="preserve"> hồ sơ mời thầu</w:t>
            </w:r>
          </w:p>
        </w:tc>
        <w:tc>
          <w:tcPr>
            <w:tcW w:w="1134" w:type="dxa"/>
            <w:vAlign w:val="center"/>
          </w:tcPr>
          <w:p w14:paraId="45E3422B" w14:textId="77777777" w:rsidR="005F57D7" w:rsidRPr="00323AB7" w:rsidRDefault="005F57D7" w:rsidP="00223726">
            <w:pPr>
              <w:tabs>
                <w:tab w:val="left" w:pos="720"/>
                <w:tab w:val="left" w:pos="851"/>
                <w:tab w:val="left" w:pos="8460"/>
                <w:tab w:val="left" w:pos="8550"/>
                <w:tab w:val="left" w:pos="9354"/>
              </w:tabs>
              <w:spacing w:line="276" w:lineRule="auto"/>
              <w:jc w:val="center"/>
              <w:rPr>
                <w:bCs/>
                <w:iCs/>
                <w:sz w:val="28"/>
                <w:szCs w:val="28"/>
                <w:lang w:val="fr-FR"/>
              </w:rPr>
            </w:pPr>
          </w:p>
        </w:tc>
      </w:tr>
    </w:tbl>
    <w:p w14:paraId="17D922D9" w14:textId="77777777" w:rsidR="00223726" w:rsidRPr="007165E9" w:rsidRDefault="00223726" w:rsidP="00390358">
      <w:pPr>
        <w:numPr>
          <w:ilvl w:val="0"/>
          <w:numId w:val="115"/>
        </w:numPr>
        <w:tabs>
          <w:tab w:val="left" w:pos="567"/>
        </w:tabs>
        <w:spacing w:before="120" w:line="276" w:lineRule="auto"/>
        <w:ind w:left="0" w:firstLine="0"/>
        <w:jc w:val="both"/>
        <w:rPr>
          <w:b/>
          <w:bCs/>
          <w:sz w:val="28"/>
          <w:szCs w:val="28"/>
        </w:rPr>
      </w:pPr>
      <w:r w:rsidRPr="007165E9">
        <w:rPr>
          <w:b/>
          <w:bCs/>
          <w:sz w:val="28"/>
          <w:szCs w:val="28"/>
        </w:rPr>
        <w:t>Quy cách biển báo an toàn</w:t>
      </w:r>
    </w:p>
    <w:p w14:paraId="001AA066" w14:textId="77777777" w:rsidR="00223726" w:rsidRPr="007165E9" w:rsidRDefault="00223726" w:rsidP="009E0E12">
      <w:pPr>
        <w:numPr>
          <w:ilvl w:val="0"/>
          <w:numId w:val="116"/>
        </w:numPr>
        <w:tabs>
          <w:tab w:val="left" w:pos="567"/>
        </w:tabs>
        <w:ind w:left="0" w:firstLine="0"/>
        <w:jc w:val="both"/>
        <w:rPr>
          <w:b/>
          <w:bCs/>
          <w:sz w:val="28"/>
          <w:szCs w:val="28"/>
        </w:rPr>
      </w:pPr>
      <w:r w:rsidRPr="007165E9">
        <w:rPr>
          <w:bCs/>
          <w:sz w:val="28"/>
          <w:szCs w:val="28"/>
        </w:rPr>
        <w:t>Thông tin trên biển: Theo hình vẽ</w:t>
      </w:r>
    </w:p>
    <w:p w14:paraId="18881A0F" w14:textId="64BB6852" w:rsidR="00223726" w:rsidRPr="007165E9" w:rsidRDefault="007165E9" w:rsidP="009E0E12">
      <w:pPr>
        <w:tabs>
          <w:tab w:val="left" w:pos="567"/>
        </w:tabs>
        <w:jc w:val="both"/>
        <w:rPr>
          <w:b/>
          <w:bCs/>
          <w:sz w:val="28"/>
          <w:szCs w:val="28"/>
        </w:rPr>
      </w:pPr>
      <w:r w:rsidRPr="007165E9">
        <w:rPr>
          <w:bCs/>
          <w:sz w:val="28"/>
          <w:szCs w:val="28"/>
        </w:rPr>
        <w:t xml:space="preserve">- </w:t>
      </w:r>
      <w:r w:rsidRPr="007165E9">
        <w:rPr>
          <w:bCs/>
          <w:sz w:val="28"/>
          <w:szCs w:val="28"/>
        </w:rPr>
        <w:tab/>
      </w:r>
      <w:r w:rsidR="00223726" w:rsidRPr="007165E9">
        <w:rPr>
          <w:bCs/>
          <w:sz w:val="28"/>
          <w:szCs w:val="28"/>
        </w:rPr>
        <w:t xml:space="preserve">Quy cách: </w:t>
      </w:r>
    </w:p>
    <w:p w14:paraId="385C8359" w14:textId="77777777" w:rsidR="00223726" w:rsidRPr="007165E9" w:rsidRDefault="00223726" w:rsidP="009E0E12">
      <w:pPr>
        <w:tabs>
          <w:tab w:val="left" w:pos="567"/>
        </w:tabs>
        <w:jc w:val="both"/>
        <w:rPr>
          <w:bCs/>
          <w:sz w:val="28"/>
          <w:szCs w:val="28"/>
        </w:rPr>
      </w:pPr>
      <w:r w:rsidRPr="007165E9">
        <w:rPr>
          <w:bCs/>
          <w:sz w:val="28"/>
          <w:szCs w:val="28"/>
        </w:rPr>
        <w:t>+</w:t>
      </w:r>
      <w:r w:rsidRPr="007165E9">
        <w:rPr>
          <w:bCs/>
          <w:sz w:val="28"/>
          <w:szCs w:val="28"/>
        </w:rPr>
        <w:tab/>
        <w:t xml:space="preserve">Kích thước: </w:t>
      </w:r>
      <w:r w:rsidRPr="007165E9">
        <w:rPr>
          <w:sz w:val="28"/>
          <w:szCs w:val="28"/>
        </w:rPr>
        <w:t>240x360 (mm)</w:t>
      </w:r>
    </w:p>
    <w:p w14:paraId="5027C3A1" w14:textId="3DFBCC61" w:rsidR="00223726" w:rsidRPr="007165E9" w:rsidRDefault="00223726" w:rsidP="009E0E12">
      <w:pPr>
        <w:jc w:val="both"/>
        <w:rPr>
          <w:bCs/>
          <w:sz w:val="28"/>
          <w:szCs w:val="28"/>
        </w:rPr>
      </w:pPr>
      <w:r w:rsidRPr="007165E9">
        <w:rPr>
          <w:bCs/>
          <w:sz w:val="28"/>
          <w:szCs w:val="28"/>
        </w:rPr>
        <w:t>+</w:t>
      </w:r>
      <w:r w:rsidRPr="007165E9">
        <w:rPr>
          <w:bCs/>
          <w:sz w:val="28"/>
          <w:szCs w:val="28"/>
        </w:rPr>
        <w:tab/>
        <w:t xml:space="preserve">Vật liệu: </w:t>
      </w:r>
      <w:r w:rsidR="009B4E1E">
        <w:rPr>
          <w:bCs/>
          <w:sz w:val="28"/>
          <w:szCs w:val="28"/>
        </w:rPr>
        <w:t>Tôn</w:t>
      </w:r>
      <w:r w:rsidR="001767E5">
        <w:rPr>
          <w:bCs/>
          <w:sz w:val="28"/>
          <w:szCs w:val="28"/>
        </w:rPr>
        <w:t xml:space="preserve"> </w:t>
      </w:r>
      <w:r w:rsidR="00C90FD9">
        <w:rPr>
          <w:bCs/>
          <w:sz w:val="28"/>
          <w:szCs w:val="28"/>
        </w:rPr>
        <w:t>sơn chống gỉ,</w:t>
      </w:r>
      <w:r w:rsidRPr="007165E9">
        <w:rPr>
          <w:bCs/>
          <w:sz w:val="28"/>
          <w:szCs w:val="28"/>
        </w:rPr>
        <w:t xml:space="preserve"> dán decan phản quang 3M (1 mặt) ép nhiệt có áp lực.</w:t>
      </w:r>
    </w:p>
    <w:p w14:paraId="2088E2CA" w14:textId="77777777" w:rsidR="00223726" w:rsidRPr="007165E9" w:rsidRDefault="00223726" w:rsidP="009E0E12">
      <w:pPr>
        <w:jc w:val="both"/>
        <w:rPr>
          <w:sz w:val="28"/>
          <w:szCs w:val="28"/>
        </w:rPr>
      </w:pPr>
      <w:r w:rsidRPr="007165E9">
        <w:rPr>
          <w:bCs/>
          <w:sz w:val="28"/>
          <w:szCs w:val="28"/>
        </w:rPr>
        <w:t>+</w:t>
      </w:r>
      <w:r w:rsidRPr="007165E9">
        <w:rPr>
          <w:bCs/>
          <w:sz w:val="28"/>
          <w:szCs w:val="28"/>
        </w:rPr>
        <w:tab/>
        <w:t>Màu sắc: Viền và hình tia chớp màu đỏ tươi, n</w:t>
      </w:r>
      <w:r w:rsidRPr="007165E9">
        <w:rPr>
          <w:sz w:val="28"/>
          <w:szCs w:val="28"/>
        </w:rPr>
        <w:t>ền màu trắng, chữ màu đen.</w:t>
      </w:r>
    </w:p>
    <w:p w14:paraId="1A584DA0" w14:textId="77777777" w:rsidR="00D414BC" w:rsidRDefault="00D414BC" w:rsidP="00223726">
      <w:pPr>
        <w:pStyle w:val="ListParagraph"/>
        <w:tabs>
          <w:tab w:val="left" w:pos="720"/>
          <w:tab w:val="left" w:pos="8460"/>
          <w:tab w:val="left" w:pos="8550"/>
          <w:tab w:val="left" w:pos="9354"/>
        </w:tabs>
        <w:spacing w:line="276" w:lineRule="auto"/>
        <w:ind w:left="0" w:firstLine="11"/>
        <w:jc w:val="center"/>
      </w:pPr>
    </w:p>
    <w:p w14:paraId="1E8AF857" w14:textId="2298A9AA" w:rsidR="009E0E12" w:rsidRDefault="009E0E12" w:rsidP="00223726">
      <w:pPr>
        <w:pStyle w:val="ListParagraph"/>
        <w:tabs>
          <w:tab w:val="left" w:pos="720"/>
          <w:tab w:val="left" w:pos="8460"/>
          <w:tab w:val="left" w:pos="8550"/>
          <w:tab w:val="left" w:pos="9354"/>
        </w:tabs>
        <w:spacing w:line="276" w:lineRule="auto"/>
        <w:ind w:left="0" w:firstLine="11"/>
        <w:jc w:val="center"/>
      </w:pPr>
      <w:r w:rsidRPr="009E0E12">
        <w:rPr>
          <w:noProof/>
        </w:rPr>
        <w:drawing>
          <wp:inline distT="0" distB="0" distL="0" distR="0" wp14:anchorId="33692A1C" wp14:editId="48ADF6BC">
            <wp:extent cx="3593990" cy="229216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9588" cy="2302115"/>
                    </a:xfrm>
                    <a:prstGeom prst="rect">
                      <a:avLst/>
                    </a:prstGeom>
                  </pic:spPr>
                </pic:pic>
              </a:graphicData>
            </a:graphic>
          </wp:inline>
        </w:drawing>
      </w:r>
    </w:p>
    <w:p w14:paraId="55B1A065" w14:textId="11643C56" w:rsidR="009E0E12" w:rsidRDefault="009E0E12" w:rsidP="00223726">
      <w:pPr>
        <w:pStyle w:val="ListParagraph"/>
        <w:tabs>
          <w:tab w:val="left" w:pos="720"/>
          <w:tab w:val="left" w:pos="8460"/>
          <w:tab w:val="left" w:pos="8550"/>
          <w:tab w:val="left" w:pos="9354"/>
        </w:tabs>
        <w:spacing w:line="276" w:lineRule="auto"/>
        <w:ind w:left="0" w:firstLine="11"/>
        <w:jc w:val="center"/>
      </w:pPr>
    </w:p>
    <w:p w14:paraId="4D6B58FA" w14:textId="54DC83AA" w:rsidR="0002092C" w:rsidRDefault="0002092C" w:rsidP="00223726">
      <w:pPr>
        <w:pStyle w:val="ListParagraph"/>
        <w:tabs>
          <w:tab w:val="left" w:pos="720"/>
          <w:tab w:val="left" w:pos="8460"/>
          <w:tab w:val="left" w:pos="8550"/>
          <w:tab w:val="left" w:pos="9354"/>
        </w:tabs>
        <w:spacing w:line="276" w:lineRule="auto"/>
        <w:ind w:left="0" w:firstLine="11"/>
        <w:jc w:val="center"/>
      </w:pPr>
      <w:r>
        <w:object w:dxaOrig="5430" w:dyaOrig="6345" w14:anchorId="3518F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87.25pt" o:ole="">
            <v:imagedata r:id="rId10" o:title=""/>
          </v:shape>
          <o:OLEObject Type="Embed" ProgID="Unknown" ShapeID="_x0000_i1025" DrawAspect="Content" ObjectID="_1827387235" r:id="rId11"/>
        </w:object>
      </w:r>
    </w:p>
    <w:p w14:paraId="067A7302" w14:textId="71725B69" w:rsidR="00D414BC" w:rsidRDefault="0002092C" w:rsidP="00223726">
      <w:pPr>
        <w:pStyle w:val="ListParagraph"/>
        <w:tabs>
          <w:tab w:val="left" w:pos="720"/>
          <w:tab w:val="left" w:pos="8460"/>
          <w:tab w:val="left" w:pos="8550"/>
          <w:tab w:val="left" w:pos="9354"/>
        </w:tabs>
        <w:spacing w:line="276" w:lineRule="auto"/>
        <w:ind w:left="0" w:firstLine="11"/>
        <w:jc w:val="center"/>
      </w:pPr>
      <w:r>
        <w:object w:dxaOrig="7440" w:dyaOrig="5310" w14:anchorId="5C4BAD77">
          <v:shape id="_x0000_i1026" type="#_x0000_t75" style="width:308.25pt;height:219.75pt" o:ole="">
            <v:imagedata r:id="rId12" o:title=""/>
          </v:shape>
          <o:OLEObject Type="Embed" ProgID="Unknown" ShapeID="_x0000_i1026" DrawAspect="Content" ObjectID="_1827387236" r:id="rId13"/>
        </w:object>
      </w:r>
    </w:p>
    <w:p w14:paraId="4B29B0F9" w14:textId="77777777" w:rsidR="0002092C" w:rsidRDefault="0002092C" w:rsidP="00223726">
      <w:pPr>
        <w:pStyle w:val="ListParagraph"/>
        <w:tabs>
          <w:tab w:val="left" w:pos="720"/>
          <w:tab w:val="left" w:pos="8460"/>
          <w:tab w:val="left" w:pos="8550"/>
          <w:tab w:val="left" w:pos="9354"/>
        </w:tabs>
        <w:spacing w:line="276" w:lineRule="auto"/>
        <w:ind w:left="0" w:firstLine="11"/>
        <w:jc w:val="center"/>
      </w:pPr>
    </w:p>
    <w:p w14:paraId="01E23367" w14:textId="472D03D0" w:rsidR="00D414BC" w:rsidRDefault="00D414BC" w:rsidP="00223726">
      <w:pPr>
        <w:pStyle w:val="ListParagraph"/>
        <w:tabs>
          <w:tab w:val="left" w:pos="720"/>
          <w:tab w:val="left" w:pos="8460"/>
          <w:tab w:val="left" w:pos="8550"/>
          <w:tab w:val="left" w:pos="9354"/>
        </w:tabs>
        <w:spacing w:line="276" w:lineRule="auto"/>
        <w:ind w:left="0" w:firstLine="11"/>
        <w:jc w:val="center"/>
      </w:pPr>
      <w:r w:rsidRPr="00D414BC">
        <w:rPr>
          <w:noProof/>
        </w:rPr>
        <w:drawing>
          <wp:inline distT="0" distB="0" distL="0" distR="0" wp14:anchorId="24F81968" wp14:editId="11D1C046">
            <wp:extent cx="3874707" cy="2560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0308" cy="2577236"/>
                    </a:xfrm>
                    <a:prstGeom prst="rect">
                      <a:avLst/>
                    </a:prstGeom>
                  </pic:spPr>
                </pic:pic>
              </a:graphicData>
            </a:graphic>
          </wp:inline>
        </w:drawing>
      </w:r>
    </w:p>
    <w:p w14:paraId="53781EC9" w14:textId="77777777" w:rsidR="009E0E12" w:rsidRDefault="009E0E12" w:rsidP="00223726">
      <w:pPr>
        <w:pStyle w:val="ListParagraph"/>
        <w:tabs>
          <w:tab w:val="left" w:pos="720"/>
          <w:tab w:val="left" w:pos="8460"/>
          <w:tab w:val="left" w:pos="8550"/>
          <w:tab w:val="left" w:pos="9354"/>
        </w:tabs>
        <w:spacing w:line="276" w:lineRule="auto"/>
        <w:ind w:left="0" w:firstLine="11"/>
        <w:jc w:val="center"/>
      </w:pPr>
    </w:p>
    <w:p w14:paraId="512C9843" w14:textId="77777777" w:rsidR="00004A56" w:rsidRPr="00323AB7" w:rsidRDefault="00004A56" w:rsidP="00004A56">
      <w:pPr>
        <w:pStyle w:val="ListParagraph"/>
        <w:numPr>
          <w:ilvl w:val="0"/>
          <w:numId w:val="116"/>
        </w:numPr>
        <w:spacing w:after="120" w:line="276" w:lineRule="auto"/>
        <w:ind w:left="714" w:hanging="357"/>
        <w:jc w:val="both"/>
        <w:rPr>
          <w:b/>
          <w:bCs/>
          <w:sz w:val="28"/>
          <w:szCs w:val="28"/>
        </w:rPr>
      </w:pPr>
      <w:r w:rsidRPr="00323AB7">
        <w:rPr>
          <w:b/>
          <w:bCs/>
          <w:sz w:val="28"/>
          <w:szCs w:val="28"/>
        </w:rPr>
        <w:lastRenderedPageBreak/>
        <w:t>Bảng đặc tính kỹ thuật và cam kết</w:t>
      </w:r>
    </w:p>
    <w:tbl>
      <w:tblPr>
        <w:tblStyle w:val="TableGrid"/>
        <w:tblW w:w="0" w:type="auto"/>
        <w:jc w:val="center"/>
        <w:tblLook w:val="04A0" w:firstRow="1" w:lastRow="0" w:firstColumn="1" w:lastColumn="0" w:noHBand="0" w:noVBand="1"/>
      </w:tblPr>
      <w:tblGrid>
        <w:gridCol w:w="704"/>
        <w:gridCol w:w="2835"/>
        <w:gridCol w:w="992"/>
        <w:gridCol w:w="3544"/>
        <w:gridCol w:w="1345"/>
      </w:tblGrid>
      <w:tr w:rsidR="00004A56" w:rsidRPr="00323AB7" w14:paraId="6DB83110" w14:textId="77777777" w:rsidTr="00DD1F29">
        <w:trPr>
          <w:tblHeader/>
          <w:jc w:val="center"/>
        </w:trPr>
        <w:tc>
          <w:tcPr>
            <w:tcW w:w="704" w:type="dxa"/>
            <w:vAlign w:val="center"/>
          </w:tcPr>
          <w:p w14:paraId="36DA1164" w14:textId="77777777" w:rsidR="00004A56" w:rsidRPr="00323AB7" w:rsidRDefault="00004A56" w:rsidP="00C32647">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TT</w:t>
            </w:r>
          </w:p>
        </w:tc>
        <w:tc>
          <w:tcPr>
            <w:tcW w:w="2835" w:type="dxa"/>
            <w:vAlign w:val="center"/>
          </w:tcPr>
          <w:p w14:paraId="66D9F501" w14:textId="77777777" w:rsidR="00004A56" w:rsidRPr="00323AB7" w:rsidRDefault="00004A56" w:rsidP="00C32647">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Mô tả</w:t>
            </w:r>
          </w:p>
        </w:tc>
        <w:tc>
          <w:tcPr>
            <w:tcW w:w="992" w:type="dxa"/>
            <w:vAlign w:val="center"/>
          </w:tcPr>
          <w:p w14:paraId="529912BC" w14:textId="77777777" w:rsidR="00004A56" w:rsidRPr="00323AB7" w:rsidRDefault="00004A56" w:rsidP="00C32647">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 xml:space="preserve">Đơn vị </w:t>
            </w:r>
          </w:p>
        </w:tc>
        <w:tc>
          <w:tcPr>
            <w:tcW w:w="3544" w:type="dxa"/>
            <w:vAlign w:val="center"/>
          </w:tcPr>
          <w:p w14:paraId="55709B4D" w14:textId="77777777" w:rsidR="00004A56" w:rsidRPr="00323AB7" w:rsidRDefault="00004A56" w:rsidP="00C32647">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Yêu cầu</w:t>
            </w:r>
          </w:p>
        </w:tc>
        <w:tc>
          <w:tcPr>
            <w:tcW w:w="1345" w:type="dxa"/>
            <w:vAlign w:val="center"/>
          </w:tcPr>
          <w:p w14:paraId="5C02AD1E" w14:textId="77777777" w:rsidR="00004A56" w:rsidRPr="00323AB7" w:rsidRDefault="00004A56" w:rsidP="00C32647">
            <w:pPr>
              <w:tabs>
                <w:tab w:val="left" w:pos="720"/>
                <w:tab w:val="left" w:pos="851"/>
                <w:tab w:val="left" w:pos="8460"/>
                <w:tab w:val="left" w:pos="8550"/>
                <w:tab w:val="left" w:pos="9354"/>
              </w:tabs>
              <w:spacing w:line="276" w:lineRule="auto"/>
              <w:jc w:val="center"/>
              <w:rPr>
                <w:b/>
                <w:bCs/>
                <w:iCs/>
                <w:lang w:val="fr-FR"/>
              </w:rPr>
            </w:pPr>
            <w:r w:rsidRPr="00323AB7">
              <w:rPr>
                <w:b/>
                <w:bCs/>
                <w:iCs/>
                <w:lang w:val="fr-FR"/>
              </w:rPr>
              <w:t>Đề nghị và cam kết</w:t>
            </w:r>
          </w:p>
        </w:tc>
      </w:tr>
      <w:tr w:rsidR="00004A56" w:rsidRPr="00323AB7" w14:paraId="315089AF" w14:textId="77777777" w:rsidTr="00C32647">
        <w:trPr>
          <w:jc w:val="center"/>
        </w:trPr>
        <w:tc>
          <w:tcPr>
            <w:tcW w:w="704" w:type="dxa"/>
            <w:vAlign w:val="center"/>
          </w:tcPr>
          <w:p w14:paraId="4E3F127F"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1</w:t>
            </w:r>
          </w:p>
        </w:tc>
        <w:tc>
          <w:tcPr>
            <w:tcW w:w="2835" w:type="dxa"/>
            <w:vAlign w:val="center"/>
          </w:tcPr>
          <w:p w14:paraId="64B56A53" w14:textId="77777777" w:rsidR="00004A56" w:rsidRPr="00323AB7" w:rsidRDefault="00004A56" w:rsidP="00C3264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Nhà sản xuất</w:t>
            </w:r>
          </w:p>
        </w:tc>
        <w:tc>
          <w:tcPr>
            <w:tcW w:w="992" w:type="dxa"/>
            <w:vAlign w:val="center"/>
          </w:tcPr>
          <w:p w14:paraId="1EBCEA57"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c>
          <w:tcPr>
            <w:tcW w:w="3544" w:type="dxa"/>
            <w:vAlign w:val="center"/>
          </w:tcPr>
          <w:p w14:paraId="5076CC91"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c>
          <w:tcPr>
            <w:tcW w:w="1345" w:type="dxa"/>
            <w:vAlign w:val="center"/>
          </w:tcPr>
          <w:p w14:paraId="7892C305"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r>
      <w:tr w:rsidR="00004A56" w:rsidRPr="00323AB7" w14:paraId="1CF77F26" w14:textId="77777777" w:rsidTr="00C32647">
        <w:trPr>
          <w:jc w:val="center"/>
        </w:trPr>
        <w:tc>
          <w:tcPr>
            <w:tcW w:w="704" w:type="dxa"/>
            <w:vAlign w:val="center"/>
          </w:tcPr>
          <w:p w14:paraId="79BEC394"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2</w:t>
            </w:r>
          </w:p>
        </w:tc>
        <w:tc>
          <w:tcPr>
            <w:tcW w:w="2835" w:type="dxa"/>
            <w:vAlign w:val="center"/>
          </w:tcPr>
          <w:p w14:paraId="26621022" w14:textId="77777777" w:rsidR="00004A56" w:rsidRPr="00323AB7" w:rsidRDefault="00004A56" w:rsidP="00C3264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 xml:space="preserve">Kích thước biển </w:t>
            </w:r>
          </w:p>
        </w:tc>
        <w:tc>
          <w:tcPr>
            <w:tcW w:w="992" w:type="dxa"/>
            <w:vAlign w:val="center"/>
          </w:tcPr>
          <w:p w14:paraId="1B11BC80"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mm</w:t>
            </w:r>
          </w:p>
        </w:tc>
        <w:tc>
          <w:tcPr>
            <w:tcW w:w="3544" w:type="dxa"/>
            <w:vAlign w:val="center"/>
          </w:tcPr>
          <w:p w14:paraId="12792D4E" w14:textId="5A0A2B11"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r>
              <w:rPr>
                <w:bCs/>
                <w:iCs/>
                <w:sz w:val="28"/>
                <w:szCs w:val="28"/>
                <w:lang w:val="fr-FR"/>
              </w:rPr>
              <w:t>240x360</w:t>
            </w:r>
          </w:p>
        </w:tc>
        <w:tc>
          <w:tcPr>
            <w:tcW w:w="1345" w:type="dxa"/>
            <w:vAlign w:val="center"/>
          </w:tcPr>
          <w:p w14:paraId="4DCBC2A8"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r>
      <w:tr w:rsidR="00004A56" w:rsidRPr="00323AB7" w14:paraId="31B18A79" w14:textId="77777777" w:rsidTr="00C32647">
        <w:trPr>
          <w:jc w:val="center"/>
        </w:trPr>
        <w:tc>
          <w:tcPr>
            <w:tcW w:w="704" w:type="dxa"/>
            <w:vAlign w:val="center"/>
          </w:tcPr>
          <w:p w14:paraId="5DD59FA8"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3</w:t>
            </w:r>
          </w:p>
        </w:tc>
        <w:tc>
          <w:tcPr>
            <w:tcW w:w="2835" w:type="dxa"/>
            <w:vAlign w:val="center"/>
          </w:tcPr>
          <w:p w14:paraId="675ADB7A" w14:textId="5042C107" w:rsidR="00004A56" w:rsidRPr="00323AB7" w:rsidRDefault="00004A56" w:rsidP="00C3264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Vật liệu</w:t>
            </w:r>
          </w:p>
        </w:tc>
        <w:tc>
          <w:tcPr>
            <w:tcW w:w="992" w:type="dxa"/>
            <w:vAlign w:val="center"/>
          </w:tcPr>
          <w:p w14:paraId="23A2C34B"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c>
          <w:tcPr>
            <w:tcW w:w="3544" w:type="dxa"/>
            <w:vAlign w:val="center"/>
          </w:tcPr>
          <w:p w14:paraId="1DE94DE3" w14:textId="77777777" w:rsidR="00004A56" w:rsidRDefault="009B4E1E" w:rsidP="00DD1F29">
            <w:pPr>
              <w:tabs>
                <w:tab w:val="left" w:pos="720"/>
                <w:tab w:val="left" w:pos="851"/>
                <w:tab w:val="left" w:pos="8460"/>
                <w:tab w:val="left" w:pos="8550"/>
                <w:tab w:val="left" w:pos="9354"/>
              </w:tabs>
              <w:spacing w:line="276" w:lineRule="auto"/>
              <w:jc w:val="center"/>
              <w:rPr>
                <w:rFonts w:ascii="TimesNewRomanPSMT" w:hAnsi="TimesNewRomanPSMT"/>
                <w:color w:val="000000"/>
                <w:sz w:val="28"/>
                <w:szCs w:val="28"/>
              </w:rPr>
            </w:pPr>
            <w:r>
              <w:rPr>
                <w:rFonts w:ascii="TimesNewRomanPSMT" w:hAnsi="TimesNewRomanPSMT"/>
                <w:color w:val="000000"/>
                <w:sz w:val="28"/>
                <w:szCs w:val="28"/>
              </w:rPr>
              <w:t xml:space="preserve">Tôn </w:t>
            </w:r>
            <w:r w:rsidR="00DD1F29">
              <w:rPr>
                <w:rFonts w:ascii="TimesNewRomanPSMT" w:hAnsi="TimesNewRomanPSMT"/>
                <w:color w:val="000000"/>
                <w:sz w:val="28"/>
                <w:szCs w:val="28"/>
              </w:rPr>
              <w:t>sơ</w:t>
            </w:r>
            <w:r w:rsidR="00BD0D3A">
              <w:rPr>
                <w:rFonts w:ascii="TimesNewRomanPSMT" w:hAnsi="TimesNewRomanPSMT"/>
                <w:color w:val="000000"/>
                <w:sz w:val="28"/>
                <w:szCs w:val="28"/>
              </w:rPr>
              <w:t>n</w:t>
            </w:r>
            <w:r w:rsidR="00DD1F29">
              <w:rPr>
                <w:rFonts w:ascii="TimesNewRomanPSMT" w:hAnsi="TimesNewRomanPSMT"/>
                <w:color w:val="000000"/>
                <w:sz w:val="28"/>
                <w:szCs w:val="28"/>
              </w:rPr>
              <w:t xml:space="preserve"> chống gỉ</w:t>
            </w:r>
            <w:r>
              <w:rPr>
                <w:rFonts w:ascii="TimesNewRomanPSMT" w:hAnsi="TimesNewRomanPSMT"/>
                <w:color w:val="000000"/>
                <w:sz w:val="28"/>
                <w:szCs w:val="28"/>
              </w:rPr>
              <w:t>,</w:t>
            </w:r>
            <w:r w:rsidR="001767E5" w:rsidRPr="001767E5">
              <w:rPr>
                <w:rFonts w:ascii="TimesNewRomanPSMT" w:hAnsi="TimesNewRomanPSMT"/>
                <w:color w:val="000000"/>
                <w:sz w:val="28"/>
                <w:szCs w:val="28"/>
              </w:rPr>
              <w:t xml:space="preserve"> dán</w:t>
            </w:r>
            <w:r w:rsidR="001767E5">
              <w:rPr>
                <w:rFonts w:ascii="TimesNewRomanPSMT" w:hAnsi="TimesNewRomanPSMT"/>
                <w:color w:val="000000"/>
                <w:sz w:val="28"/>
                <w:szCs w:val="28"/>
              </w:rPr>
              <w:t xml:space="preserve"> decan phản quang 3M (1 </w:t>
            </w:r>
            <w:r w:rsidR="001767E5" w:rsidRPr="001767E5">
              <w:rPr>
                <w:rFonts w:ascii="TimesNewRomanPSMT" w:hAnsi="TimesNewRomanPSMT"/>
                <w:color w:val="000000"/>
                <w:sz w:val="28"/>
                <w:szCs w:val="28"/>
              </w:rPr>
              <w:t>mặt) ép nhiệt có áp lực</w:t>
            </w:r>
          </w:p>
          <w:p w14:paraId="362AE445" w14:textId="12AC2CB5" w:rsidR="00995868" w:rsidRPr="00995868" w:rsidRDefault="00995868" w:rsidP="00DD1F29">
            <w:pPr>
              <w:tabs>
                <w:tab w:val="left" w:pos="720"/>
                <w:tab w:val="left" w:pos="851"/>
                <w:tab w:val="left" w:pos="8460"/>
                <w:tab w:val="left" w:pos="8550"/>
                <w:tab w:val="left" w:pos="9354"/>
              </w:tabs>
              <w:spacing w:line="276" w:lineRule="auto"/>
              <w:jc w:val="center"/>
              <w:rPr>
                <w:bCs/>
                <w:iCs/>
                <w:sz w:val="28"/>
                <w:szCs w:val="28"/>
                <w:lang w:val="fr-FR"/>
              </w:rPr>
            </w:pPr>
            <w:r w:rsidRPr="00995868">
              <w:rPr>
                <w:rFonts w:ascii="TimesNewRomanPSMT" w:hAnsi="TimesNewRomanPSMT"/>
                <w:color w:val="000000"/>
                <w:sz w:val="28"/>
                <w:szCs w:val="28"/>
              </w:rPr>
              <w:t>(Theo bản vẽ kèm theo hồ sơ mời thầu)</w:t>
            </w:r>
          </w:p>
        </w:tc>
        <w:tc>
          <w:tcPr>
            <w:tcW w:w="1345" w:type="dxa"/>
            <w:vAlign w:val="center"/>
          </w:tcPr>
          <w:p w14:paraId="2684049C"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r>
      <w:tr w:rsidR="00004A56" w:rsidRPr="00323AB7" w14:paraId="6E7A752D" w14:textId="77777777" w:rsidTr="00C32647">
        <w:trPr>
          <w:jc w:val="center"/>
        </w:trPr>
        <w:tc>
          <w:tcPr>
            <w:tcW w:w="704" w:type="dxa"/>
            <w:vAlign w:val="center"/>
          </w:tcPr>
          <w:p w14:paraId="031A0779"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4</w:t>
            </w:r>
          </w:p>
        </w:tc>
        <w:tc>
          <w:tcPr>
            <w:tcW w:w="2835" w:type="dxa"/>
            <w:vAlign w:val="center"/>
          </w:tcPr>
          <w:p w14:paraId="189D5353" w14:textId="77777777" w:rsidR="00004A56" w:rsidRPr="00323AB7" w:rsidRDefault="00004A56" w:rsidP="00C3264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Màu sắc</w:t>
            </w:r>
          </w:p>
        </w:tc>
        <w:tc>
          <w:tcPr>
            <w:tcW w:w="992" w:type="dxa"/>
            <w:vAlign w:val="center"/>
          </w:tcPr>
          <w:p w14:paraId="66924AA1"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c>
          <w:tcPr>
            <w:tcW w:w="3544" w:type="dxa"/>
            <w:vAlign w:val="center"/>
          </w:tcPr>
          <w:p w14:paraId="1545EB2B" w14:textId="628CC890"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r w:rsidRPr="00004A56">
              <w:rPr>
                <w:rFonts w:ascii="TimesNewRomanPSMT" w:hAnsi="TimesNewRomanPSMT"/>
                <w:color w:val="000000"/>
                <w:sz w:val="28"/>
                <w:szCs w:val="28"/>
              </w:rPr>
              <w:t>Viền và hình tia chớp màu đỏ tươi, nền màu trắng, chữ màu đen</w:t>
            </w:r>
          </w:p>
        </w:tc>
        <w:tc>
          <w:tcPr>
            <w:tcW w:w="1345" w:type="dxa"/>
            <w:vAlign w:val="center"/>
          </w:tcPr>
          <w:p w14:paraId="365B7A95"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r>
      <w:tr w:rsidR="00004A56" w:rsidRPr="00323AB7" w14:paraId="6E82AFFA" w14:textId="77777777" w:rsidTr="00C32647">
        <w:trPr>
          <w:jc w:val="center"/>
        </w:trPr>
        <w:tc>
          <w:tcPr>
            <w:tcW w:w="704" w:type="dxa"/>
            <w:vAlign w:val="center"/>
          </w:tcPr>
          <w:p w14:paraId="6AEE3163"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r w:rsidRPr="00323AB7">
              <w:rPr>
                <w:bCs/>
                <w:iCs/>
                <w:sz w:val="28"/>
                <w:szCs w:val="28"/>
                <w:lang w:val="fr-FR"/>
              </w:rPr>
              <w:t>5</w:t>
            </w:r>
          </w:p>
        </w:tc>
        <w:tc>
          <w:tcPr>
            <w:tcW w:w="2835" w:type="dxa"/>
            <w:vAlign w:val="center"/>
          </w:tcPr>
          <w:p w14:paraId="4EE98E7D" w14:textId="77777777" w:rsidR="00004A56" w:rsidRPr="00323AB7" w:rsidRDefault="00004A56" w:rsidP="00C32647">
            <w:pPr>
              <w:tabs>
                <w:tab w:val="left" w:pos="720"/>
                <w:tab w:val="left" w:pos="851"/>
                <w:tab w:val="left" w:pos="8460"/>
                <w:tab w:val="left" w:pos="8550"/>
                <w:tab w:val="left" w:pos="9354"/>
              </w:tabs>
              <w:spacing w:line="276" w:lineRule="auto"/>
              <w:rPr>
                <w:bCs/>
                <w:iCs/>
                <w:sz w:val="28"/>
                <w:szCs w:val="28"/>
                <w:lang w:val="fr-FR"/>
              </w:rPr>
            </w:pPr>
            <w:r w:rsidRPr="00323AB7">
              <w:rPr>
                <w:bCs/>
                <w:iCs/>
                <w:sz w:val="28"/>
                <w:szCs w:val="28"/>
                <w:lang w:val="fr-FR"/>
              </w:rPr>
              <w:t>Thông tin trên biển</w:t>
            </w:r>
          </w:p>
        </w:tc>
        <w:tc>
          <w:tcPr>
            <w:tcW w:w="992" w:type="dxa"/>
            <w:vAlign w:val="center"/>
          </w:tcPr>
          <w:p w14:paraId="710C1E0F"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c>
          <w:tcPr>
            <w:tcW w:w="3544" w:type="dxa"/>
            <w:vAlign w:val="center"/>
          </w:tcPr>
          <w:p w14:paraId="78EA1EAE" w14:textId="133293AC" w:rsidR="00004A56" w:rsidRPr="00323AB7" w:rsidRDefault="00004A56" w:rsidP="00004A56">
            <w:pPr>
              <w:tabs>
                <w:tab w:val="left" w:pos="720"/>
                <w:tab w:val="left" w:pos="851"/>
                <w:tab w:val="left" w:pos="8460"/>
                <w:tab w:val="left" w:pos="8550"/>
                <w:tab w:val="left" w:pos="9354"/>
              </w:tabs>
              <w:spacing w:line="276" w:lineRule="auto"/>
              <w:jc w:val="center"/>
              <w:rPr>
                <w:bCs/>
                <w:iCs/>
                <w:sz w:val="28"/>
                <w:szCs w:val="28"/>
                <w:lang w:val="fr-FR"/>
              </w:rPr>
            </w:pPr>
            <w:r w:rsidRPr="00004A56">
              <w:rPr>
                <w:bCs/>
                <w:iCs/>
                <w:sz w:val="28"/>
                <w:szCs w:val="28"/>
                <w:lang w:val="fr-FR"/>
              </w:rPr>
              <w:t xml:space="preserve">Theo bản vẽ mẫu biển </w:t>
            </w:r>
            <w:r>
              <w:rPr>
                <w:bCs/>
                <w:iCs/>
                <w:sz w:val="28"/>
                <w:szCs w:val="28"/>
                <w:lang w:val="fr-FR"/>
              </w:rPr>
              <w:t>báo an toàn</w:t>
            </w:r>
            <w:r w:rsidRPr="00004A56">
              <w:rPr>
                <w:bCs/>
                <w:iCs/>
                <w:sz w:val="28"/>
                <w:szCs w:val="28"/>
                <w:lang w:val="fr-FR"/>
              </w:rPr>
              <w:t xml:space="preserve"> kèm theo</w:t>
            </w:r>
            <w:r w:rsidR="00CA3B1B">
              <w:rPr>
                <w:bCs/>
                <w:iCs/>
                <w:sz w:val="28"/>
                <w:szCs w:val="28"/>
                <w:lang w:val="fr-FR"/>
              </w:rPr>
              <w:t xml:space="preserve"> hồ sơ mời thầu</w:t>
            </w:r>
          </w:p>
        </w:tc>
        <w:tc>
          <w:tcPr>
            <w:tcW w:w="1345" w:type="dxa"/>
            <w:vAlign w:val="center"/>
          </w:tcPr>
          <w:p w14:paraId="48A7F584" w14:textId="77777777" w:rsidR="00004A56" w:rsidRPr="00323AB7" w:rsidRDefault="00004A56" w:rsidP="00C32647">
            <w:pPr>
              <w:tabs>
                <w:tab w:val="left" w:pos="720"/>
                <w:tab w:val="left" w:pos="851"/>
                <w:tab w:val="left" w:pos="8460"/>
                <w:tab w:val="left" w:pos="8550"/>
                <w:tab w:val="left" w:pos="9354"/>
              </w:tabs>
              <w:spacing w:line="276" w:lineRule="auto"/>
              <w:jc w:val="center"/>
              <w:rPr>
                <w:bCs/>
                <w:iCs/>
                <w:sz w:val="28"/>
                <w:szCs w:val="28"/>
                <w:lang w:val="fr-FR"/>
              </w:rPr>
            </w:pPr>
          </w:p>
        </w:tc>
      </w:tr>
    </w:tbl>
    <w:p w14:paraId="261886A0" w14:textId="77777777" w:rsidR="00004A56" w:rsidRPr="007165E9" w:rsidRDefault="00004A56" w:rsidP="00223726">
      <w:pPr>
        <w:pStyle w:val="ListParagraph"/>
        <w:tabs>
          <w:tab w:val="left" w:pos="720"/>
          <w:tab w:val="left" w:pos="8460"/>
          <w:tab w:val="left" w:pos="8550"/>
          <w:tab w:val="left" w:pos="9354"/>
        </w:tabs>
        <w:spacing w:line="276" w:lineRule="auto"/>
        <w:ind w:left="0" w:firstLine="11"/>
        <w:jc w:val="center"/>
      </w:pPr>
    </w:p>
    <w:sectPr w:rsidR="00004A56" w:rsidRPr="007165E9" w:rsidSect="0002092C">
      <w:headerReference w:type="default" r:id="rId15"/>
      <w:pgSz w:w="11910" w:h="16850"/>
      <w:pgMar w:top="709" w:right="960" w:bottom="993" w:left="1520"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796DA" w14:textId="77777777" w:rsidR="00792473" w:rsidRDefault="00792473">
      <w:r>
        <w:separator/>
      </w:r>
    </w:p>
  </w:endnote>
  <w:endnote w:type="continuationSeparator" w:id="0">
    <w:p w14:paraId="07CC24FA" w14:textId="77777777" w:rsidR="00792473" w:rsidRDefault="0079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 w:name="TT20C2o00">
    <w:altName w:val="Cambria"/>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2162o00">
    <w:altName w:val="Cambria"/>
    <w:panose1 w:val="00000000000000000000"/>
    <w:charset w:val="00"/>
    <w:family w:val="roman"/>
    <w:notTrueType/>
    <w:pitch w:val="default"/>
    <w:sig w:usb0="00000003" w:usb1="00000000" w:usb2="00000000" w:usb3="00000000" w:csb0="00000001" w:csb1="00000000"/>
  </w:font>
  <w:font w:name="TT2202o00">
    <w:altName w:val="Cambria"/>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8CB2B" w14:textId="77777777" w:rsidR="00792473" w:rsidRDefault="00792473">
      <w:r>
        <w:separator/>
      </w:r>
    </w:p>
  </w:footnote>
  <w:footnote w:type="continuationSeparator" w:id="0">
    <w:p w14:paraId="36F50FBF" w14:textId="77777777" w:rsidR="00792473" w:rsidRDefault="007924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1623080"/>
      <w:docPartObj>
        <w:docPartGallery w:val="Page Numbers (Top of Page)"/>
        <w:docPartUnique/>
      </w:docPartObj>
    </w:sdtPr>
    <w:sdtEndPr>
      <w:rPr>
        <w:noProof/>
      </w:rPr>
    </w:sdtEndPr>
    <w:sdtContent>
      <w:p w14:paraId="133CD361" w14:textId="703D4191" w:rsidR="00E408F2" w:rsidRDefault="00E408F2">
        <w:pPr>
          <w:pStyle w:val="Header"/>
          <w:jc w:val="center"/>
        </w:pPr>
        <w:r>
          <w:fldChar w:fldCharType="begin"/>
        </w:r>
        <w:r>
          <w:instrText xml:space="preserve"> PAGE   \* MERGEFORMAT </w:instrText>
        </w:r>
        <w:r>
          <w:fldChar w:fldCharType="separate"/>
        </w:r>
        <w:r w:rsidR="00A17BDF">
          <w:rPr>
            <w:noProof/>
          </w:rPr>
          <w:t>4</w:t>
        </w:r>
        <w:r>
          <w:rPr>
            <w:noProof/>
          </w:rPr>
          <w:fldChar w:fldCharType="end"/>
        </w:r>
      </w:p>
    </w:sdtContent>
  </w:sdt>
  <w:p w14:paraId="3B1DCF88" w14:textId="0C617E74" w:rsidR="00E408F2" w:rsidRDefault="00E408F2">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3"/>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223"/>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0F"/>
    <w:multiLevelType w:val="multilevel"/>
    <w:tmpl w:val="FFFFFFFF"/>
    <w:lvl w:ilvl="0">
      <w:numFmt w:val="bullet"/>
      <w:lvlText w:val="-"/>
      <w:lvlJc w:val="left"/>
      <w:pPr>
        <w:ind w:left="102" w:hanging="159"/>
      </w:pPr>
      <w:rPr>
        <w:b w:val="0"/>
        <w:w w:val="100"/>
      </w:rPr>
    </w:lvl>
    <w:lvl w:ilvl="1">
      <w:numFmt w:val="bullet"/>
      <w:lvlText w:val="-"/>
      <w:lvlJc w:val="left"/>
      <w:pPr>
        <w:ind w:left="202" w:hanging="168"/>
      </w:pPr>
      <w:rPr>
        <w:rFonts w:ascii="Times New Roman" w:hAnsi="Times New Roman"/>
        <w:b w:val="0"/>
        <w:w w:val="100"/>
        <w:sz w:val="28"/>
      </w:rPr>
    </w:lvl>
    <w:lvl w:ilvl="2">
      <w:numFmt w:val="bullet"/>
      <w:lvlText w:val="-"/>
      <w:lvlJc w:val="left"/>
      <w:pPr>
        <w:ind w:left="677" w:hanging="180"/>
      </w:pPr>
      <w:rPr>
        <w:rFonts w:ascii="Times New Roman" w:hAnsi="Times New Roman"/>
        <w:b w:val="0"/>
        <w:w w:val="100"/>
        <w:sz w:val="28"/>
      </w:rPr>
    </w:lvl>
    <w:lvl w:ilvl="3">
      <w:numFmt w:val="bullet"/>
      <w:lvlText w:val="•"/>
      <w:lvlJc w:val="left"/>
      <w:pPr>
        <w:ind w:left="680" w:hanging="180"/>
      </w:pPr>
    </w:lvl>
    <w:lvl w:ilvl="4">
      <w:numFmt w:val="bullet"/>
      <w:lvlText w:val="•"/>
      <w:lvlJc w:val="left"/>
      <w:pPr>
        <w:ind w:left="1963" w:hanging="180"/>
      </w:pPr>
    </w:lvl>
    <w:lvl w:ilvl="5">
      <w:numFmt w:val="bullet"/>
      <w:lvlText w:val="•"/>
      <w:lvlJc w:val="left"/>
      <w:pPr>
        <w:ind w:left="3247" w:hanging="180"/>
      </w:pPr>
    </w:lvl>
    <w:lvl w:ilvl="6">
      <w:numFmt w:val="bullet"/>
      <w:lvlText w:val="•"/>
      <w:lvlJc w:val="left"/>
      <w:pPr>
        <w:ind w:left="4531" w:hanging="180"/>
      </w:pPr>
    </w:lvl>
    <w:lvl w:ilvl="7">
      <w:numFmt w:val="bullet"/>
      <w:lvlText w:val="•"/>
      <w:lvlJc w:val="left"/>
      <w:pPr>
        <w:ind w:left="5815" w:hanging="180"/>
      </w:pPr>
    </w:lvl>
    <w:lvl w:ilvl="8">
      <w:numFmt w:val="bullet"/>
      <w:lvlText w:val="•"/>
      <w:lvlJc w:val="left"/>
      <w:pPr>
        <w:ind w:left="7098" w:hanging="180"/>
      </w:pPr>
    </w:lvl>
  </w:abstractNum>
  <w:abstractNum w:abstractNumId="13" w15:restartNumberingAfterBreak="0">
    <w:nsid w:val="00000410"/>
    <w:multiLevelType w:val="multilevel"/>
    <w:tmpl w:val="00000893"/>
    <w:styleLink w:val="MyList15"/>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4" w15:restartNumberingAfterBreak="0">
    <w:nsid w:val="00000411"/>
    <w:multiLevelType w:val="multilevel"/>
    <w:tmpl w:val="00000894"/>
    <w:styleLink w:val="1a-16"/>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5"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6" w15:restartNumberingAfterBreak="0">
    <w:nsid w:val="00000413"/>
    <w:multiLevelType w:val="multilevel"/>
    <w:tmpl w:val="00000896"/>
    <w:styleLink w:val="MyList2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0"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1"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2"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3"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68846D7"/>
    <w:multiLevelType w:val="hybridMultilevel"/>
    <w:tmpl w:val="C6900E60"/>
    <w:lvl w:ilvl="0" w:tplc="DF9CFAFE">
      <w:numFmt w:val="bullet"/>
      <w:lvlText w:val="-"/>
      <w:lvlJc w:val="left"/>
      <w:pPr>
        <w:ind w:left="119" w:hanging="164"/>
      </w:pPr>
      <w:rPr>
        <w:rFonts w:ascii="Times New Roman" w:eastAsia="Times New Roman" w:hAnsi="Times New Roman" w:cs="Times New Roman" w:hint="default"/>
        <w:w w:val="99"/>
        <w:sz w:val="28"/>
        <w:szCs w:val="28"/>
      </w:rPr>
    </w:lvl>
    <w:lvl w:ilvl="1" w:tplc="6D248468">
      <w:numFmt w:val="bullet"/>
      <w:lvlText w:val="-"/>
      <w:lvlJc w:val="left"/>
      <w:pPr>
        <w:ind w:left="219" w:hanging="178"/>
      </w:pPr>
      <w:rPr>
        <w:rFonts w:ascii="Times New Roman" w:eastAsia="Times New Roman" w:hAnsi="Times New Roman" w:cs="Times New Roman" w:hint="default"/>
        <w:w w:val="99"/>
        <w:sz w:val="28"/>
        <w:szCs w:val="28"/>
      </w:rPr>
    </w:lvl>
    <w:lvl w:ilvl="2" w:tplc="207C7A04">
      <w:numFmt w:val="bullet"/>
      <w:lvlText w:val="*"/>
      <w:lvlJc w:val="left"/>
      <w:pPr>
        <w:ind w:left="876" w:hanging="207"/>
      </w:pPr>
      <w:rPr>
        <w:rFonts w:ascii="Times New Roman" w:eastAsia="Times New Roman" w:hAnsi="Times New Roman" w:cs="Times New Roman" w:hint="default"/>
        <w:w w:val="99"/>
        <w:sz w:val="28"/>
        <w:szCs w:val="28"/>
      </w:rPr>
    </w:lvl>
    <w:lvl w:ilvl="3" w:tplc="6C102DA8">
      <w:numFmt w:val="bullet"/>
      <w:lvlText w:val="•"/>
      <w:lvlJc w:val="left"/>
      <w:pPr>
        <w:ind w:left="1932" w:hanging="207"/>
      </w:pPr>
      <w:rPr>
        <w:rFonts w:hint="default"/>
      </w:rPr>
    </w:lvl>
    <w:lvl w:ilvl="4" w:tplc="CEAC176A">
      <w:numFmt w:val="bullet"/>
      <w:lvlText w:val="•"/>
      <w:lvlJc w:val="left"/>
      <w:pPr>
        <w:ind w:left="2985" w:hanging="207"/>
      </w:pPr>
      <w:rPr>
        <w:rFonts w:hint="default"/>
      </w:rPr>
    </w:lvl>
    <w:lvl w:ilvl="5" w:tplc="927E7A0C">
      <w:numFmt w:val="bullet"/>
      <w:lvlText w:val="•"/>
      <w:lvlJc w:val="left"/>
      <w:pPr>
        <w:ind w:left="4037" w:hanging="207"/>
      </w:pPr>
      <w:rPr>
        <w:rFonts w:hint="default"/>
      </w:rPr>
    </w:lvl>
    <w:lvl w:ilvl="6" w:tplc="85EE77E6">
      <w:numFmt w:val="bullet"/>
      <w:lvlText w:val="•"/>
      <w:lvlJc w:val="left"/>
      <w:pPr>
        <w:ind w:left="5090" w:hanging="207"/>
      </w:pPr>
      <w:rPr>
        <w:rFonts w:hint="default"/>
      </w:rPr>
    </w:lvl>
    <w:lvl w:ilvl="7" w:tplc="1AC45BAC">
      <w:numFmt w:val="bullet"/>
      <w:lvlText w:val="•"/>
      <w:lvlJc w:val="left"/>
      <w:pPr>
        <w:ind w:left="6142" w:hanging="207"/>
      </w:pPr>
      <w:rPr>
        <w:rFonts w:hint="default"/>
      </w:rPr>
    </w:lvl>
    <w:lvl w:ilvl="8" w:tplc="363C2896">
      <w:numFmt w:val="bullet"/>
      <w:lvlText w:val="•"/>
      <w:lvlJc w:val="left"/>
      <w:pPr>
        <w:ind w:left="7195" w:hanging="207"/>
      </w:pPr>
      <w:rPr>
        <w:rFonts w:hint="default"/>
      </w:rPr>
    </w:lvl>
  </w:abstractNum>
  <w:abstractNum w:abstractNumId="26"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7FF64DD"/>
    <w:multiLevelType w:val="hybridMultilevel"/>
    <w:tmpl w:val="253CD10E"/>
    <w:lvl w:ilvl="0" w:tplc="A6300462">
      <w:start w:val="1"/>
      <w:numFmt w:val="decimal"/>
      <w:lvlText w:val="%1."/>
      <w:lvlJc w:val="left"/>
      <w:pPr>
        <w:ind w:left="720" w:hanging="360"/>
      </w:pPr>
      <w:rPr>
        <w:rFonts w:ascii="Times New Roman" w:eastAsia="Times New Roman" w:hAnsi="Times New Roman" w:cs="Times New Roman"/>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30"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1"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3"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12AE6296"/>
    <w:multiLevelType w:val="hybridMultilevel"/>
    <w:tmpl w:val="6492A294"/>
    <w:styleLink w:val="1a-27"/>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16E87F1B"/>
    <w:multiLevelType w:val="hybridMultilevel"/>
    <w:tmpl w:val="5E2C49E2"/>
    <w:styleLink w:val="MyList23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1"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2"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4" w15:restartNumberingAfterBreak="0">
    <w:nsid w:val="1EC930FD"/>
    <w:multiLevelType w:val="hybridMultilevel"/>
    <w:tmpl w:val="C308A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7"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8" w15:restartNumberingAfterBreak="0">
    <w:nsid w:val="2A93065D"/>
    <w:multiLevelType w:val="multilevel"/>
    <w:tmpl w:val="89D8A15A"/>
    <w:styleLink w:val="Bulleted15"/>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0" w15:restartNumberingAfterBreak="0">
    <w:nsid w:val="2B8F365D"/>
    <w:multiLevelType w:val="hybridMultilevel"/>
    <w:tmpl w:val="C2FE41B8"/>
    <w:styleLink w:val="1a-115"/>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2"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4"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6"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33255F4D"/>
    <w:multiLevelType w:val="hybridMultilevel"/>
    <w:tmpl w:val="9B00F696"/>
    <w:styleLink w:val="1a-232"/>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8"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36715CD3"/>
    <w:multiLevelType w:val="hybridMultilevel"/>
    <w:tmpl w:val="07A832C0"/>
    <w:styleLink w:val="1a-213"/>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6E06CB9"/>
    <w:multiLevelType w:val="hybridMultilevel"/>
    <w:tmpl w:val="99A83380"/>
    <w:lvl w:ilvl="0" w:tplc="FE56B3F4">
      <w:start w:val="1"/>
      <w:numFmt w:val="decimal"/>
      <w:lvlText w:val="%1."/>
      <w:lvlJc w:val="left"/>
      <w:pPr>
        <w:ind w:left="402" w:hanging="284"/>
        <w:jc w:val="right"/>
      </w:pPr>
      <w:rPr>
        <w:rFonts w:ascii="Times New Roman" w:eastAsia="Times New Roman" w:hAnsi="Times New Roman" w:cs="Times New Roman" w:hint="default"/>
        <w:b/>
        <w:bCs/>
        <w:w w:val="99"/>
        <w:sz w:val="28"/>
        <w:szCs w:val="28"/>
      </w:rPr>
    </w:lvl>
    <w:lvl w:ilvl="1" w:tplc="25CA1AC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E8F6B1B4">
      <w:start w:val="1"/>
      <w:numFmt w:val="decimal"/>
      <w:lvlText w:val="%3."/>
      <w:lvlJc w:val="left"/>
      <w:pPr>
        <w:ind w:left="402" w:hanging="284"/>
        <w:jc w:val="right"/>
      </w:pPr>
      <w:rPr>
        <w:rFonts w:ascii="Times New Roman" w:eastAsia="Times New Roman" w:hAnsi="Times New Roman" w:cs="Times New Roman" w:hint="default"/>
        <w:b/>
        <w:bCs/>
        <w:w w:val="99"/>
        <w:sz w:val="28"/>
        <w:szCs w:val="28"/>
      </w:rPr>
    </w:lvl>
    <w:lvl w:ilvl="3" w:tplc="D7AECFBA">
      <w:numFmt w:val="bullet"/>
      <w:lvlText w:val="-"/>
      <w:lvlJc w:val="left"/>
      <w:pPr>
        <w:ind w:left="119" w:hanging="168"/>
      </w:pPr>
      <w:rPr>
        <w:rFonts w:ascii="Times New Roman" w:eastAsia="Times New Roman" w:hAnsi="Times New Roman" w:cs="Times New Roman" w:hint="default"/>
        <w:w w:val="99"/>
        <w:sz w:val="28"/>
        <w:szCs w:val="28"/>
      </w:rPr>
    </w:lvl>
    <w:lvl w:ilvl="4" w:tplc="8C1CB83E">
      <w:numFmt w:val="bullet"/>
      <w:lvlText w:val="•"/>
      <w:lvlJc w:val="left"/>
      <w:pPr>
        <w:ind w:left="2625" w:hanging="168"/>
      </w:pPr>
      <w:rPr>
        <w:rFonts w:hint="default"/>
      </w:rPr>
    </w:lvl>
    <w:lvl w:ilvl="5" w:tplc="B5A2AECE">
      <w:numFmt w:val="bullet"/>
      <w:lvlText w:val="•"/>
      <w:lvlJc w:val="left"/>
      <w:pPr>
        <w:ind w:left="3737" w:hanging="168"/>
      </w:pPr>
      <w:rPr>
        <w:rFonts w:hint="default"/>
      </w:rPr>
    </w:lvl>
    <w:lvl w:ilvl="6" w:tplc="8C229EF8">
      <w:numFmt w:val="bullet"/>
      <w:lvlText w:val="•"/>
      <w:lvlJc w:val="left"/>
      <w:pPr>
        <w:ind w:left="4850" w:hanging="168"/>
      </w:pPr>
      <w:rPr>
        <w:rFonts w:hint="default"/>
      </w:rPr>
    </w:lvl>
    <w:lvl w:ilvl="7" w:tplc="1794DE8A">
      <w:numFmt w:val="bullet"/>
      <w:lvlText w:val="•"/>
      <w:lvlJc w:val="left"/>
      <w:pPr>
        <w:ind w:left="5962" w:hanging="168"/>
      </w:pPr>
      <w:rPr>
        <w:rFonts w:hint="default"/>
      </w:rPr>
    </w:lvl>
    <w:lvl w:ilvl="8" w:tplc="FA02DE04">
      <w:numFmt w:val="bullet"/>
      <w:lvlText w:val="•"/>
      <w:lvlJc w:val="left"/>
      <w:pPr>
        <w:ind w:left="7075" w:hanging="168"/>
      </w:pPr>
      <w:rPr>
        <w:rFonts w:hint="default"/>
      </w:rPr>
    </w:lvl>
  </w:abstractNum>
  <w:abstractNum w:abstractNumId="61"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2"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cs="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cs="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cs="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63"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4" w15:restartNumberingAfterBreak="0">
    <w:nsid w:val="3D06492B"/>
    <w:multiLevelType w:val="hybridMultilevel"/>
    <w:tmpl w:val="5A4A2E76"/>
    <w:lvl w:ilvl="0" w:tplc="DDB03474">
      <w:start w:val="1"/>
      <w:numFmt w:val="lowerLetter"/>
      <w:lvlText w:val="%1."/>
      <w:lvlJc w:val="left"/>
      <w:pPr>
        <w:ind w:left="502" w:hanging="284"/>
      </w:pPr>
      <w:rPr>
        <w:rFonts w:ascii="Times New Roman" w:eastAsia="Times New Roman" w:hAnsi="Times New Roman" w:cs="Times New Roman" w:hint="default"/>
        <w:i/>
        <w:w w:val="99"/>
        <w:sz w:val="28"/>
        <w:szCs w:val="28"/>
      </w:rPr>
    </w:lvl>
    <w:lvl w:ilvl="1" w:tplc="B14885E8">
      <w:numFmt w:val="bullet"/>
      <w:lvlText w:val="-"/>
      <w:lvlJc w:val="left"/>
      <w:pPr>
        <w:ind w:left="219" w:hanging="188"/>
      </w:pPr>
      <w:rPr>
        <w:rFonts w:ascii="Times New Roman" w:eastAsia="Times New Roman" w:hAnsi="Times New Roman" w:cs="Times New Roman" w:hint="default"/>
        <w:w w:val="99"/>
        <w:sz w:val="28"/>
        <w:szCs w:val="28"/>
      </w:rPr>
    </w:lvl>
    <w:lvl w:ilvl="2" w:tplc="9C6AFC10">
      <w:numFmt w:val="bullet"/>
      <w:lvlText w:val="•"/>
      <w:lvlJc w:val="left"/>
      <w:pPr>
        <w:ind w:left="1488" w:hanging="188"/>
      </w:pPr>
      <w:rPr>
        <w:rFonts w:hint="default"/>
      </w:rPr>
    </w:lvl>
    <w:lvl w:ilvl="3" w:tplc="A208BFBE">
      <w:numFmt w:val="bullet"/>
      <w:lvlText w:val="•"/>
      <w:lvlJc w:val="left"/>
      <w:pPr>
        <w:ind w:left="2477" w:hanging="188"/>
      </w:pPr>
      <w:rPr>
        <w:rFonts w:hint="default"/>
      </w:rPr>
    </w:lvl>
    <w:lvl w:ilvl="4" w:tplc="4D88B990">
      <w:numFmt w:val="bullet"/>
      <w:lvlText w:val="•"/>
      <w:lvlJc w:val="left"/>
      <w:pPr>
        <w:ind w:left="3466" w:hanging="188"/>
      </w:pPr>
      <w:rPr>
        <w:rFonts w:hint="default"/>
      </w:rPr>
    </w:lvl>
    <w:lvl w:ilvl="5" w:tplc="66AADF36">
      <w:numFmt w:val="bullet"/>
      <w:lvlText w:val="•"/>
      <w:lvlJc w:val="left"/>
      <w:pPr>
        <w:ind w:left="4455" w:hanging="188"/>
      </w:pPr>
      <w:rPr>
        <w:rFonts w:hint="default"/>
      </w:rPr>
    </w:lvl>
    <w:lvl w:ilvl="6" w:tplc="9C2A5E94">
      <w:numFmt w:val="bullet"/>
      <w:lvlText w:val="•"/>
      <w:lvlJc w:val="left"/>
      <w:pPr>
        <w:ind w:left="5444" w:hanging="188"/>
      </w:pPr>
      <w:rPr>
        <w:rFonts w:hint="default"/>
      </w:rPr>
    </w:lvl>
    <w:lvl w:ilvl="7" w:tplc="E57EAB28">
      <w:numFmt w:val="bullet"/>
      <w:lvlText w:val="•"/>
      <w:lvlJc w:val="left"/>
      <w:pPr>
        <w:ind w:left="6433" w:hanging="188"/>
      </w:pPr>
      <w:rPr>
        <w:rFonts w:hint="default"/>
      </w:rPr>
    </w:lvl>
    <w:lvl w:ilvl="8" w:tplc="A47A60EE">
      <w:numFmt w:val="bullet"/>
      <w:lvlText w:val="•"/>
      <w:lvlJc w:val="left"/>
      <w:pPr>
        <w:ind w:left="7422" w:hanging="188"/>
      </w:pPr>
      <w:rPr>
        <w:rFonts w:hint="default"/>
      </w:rPr>
    </w:lvl>
  </w:abstractNum>
  <w:abstractNum w:abstractNumId="65"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1661FF0"/>
    <w:multiLevelType w:val="hybridMultilevel"/>
    <w:tmpl w:val="5CAE0D4A"/>
    <w:lvl w:ilvl="0" w:tplc="0290B2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8"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15:restartNumberingAfterBreak="0">
    <w:nsid w:val="424F122B"/>
    <w:multiLevelType w:val="hybridMultilevel"/>
    <w:tmpl w:val="CD70D542"/>
    <w:styleLink w:val="MyList214"/>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0"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3"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4"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6"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7"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78"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2"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84"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86" w15:restartNumberingAfterBreak="0">
    <w:nsid w:val="5616591B"/>
    <w:multiLevelType w:val="multilevel"/>
    <w:tmpl w:val="581EDFFC"/>
    <w:styleLink w:val="1a-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88" w15:restartNumberingAfterBreak="0">
    <w:nsid w:val="57C55BE9"/>
    <w:multiLevelType w:val="multilevel"/>
    <w:tmpl w:val="8A045628"/>
    <w:styleLink w:val="Style17"/>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0"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1" w15:restartNumberingAfterBreak="0">
    <w:nsid w:val="5DF017F9"/>
    <w:multiLevelType w:val="hybridMultilevel"/>
    <w:tmpl w:val="C22CA944"/>
    <w:styleLink w:val="MyList3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9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3"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95"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B355CB"/>
    <w:multiLevelType w:val="multilevel"/>
    <w:tmpl w:val="0409001D"/>
    <w:styleLink w:val="MyList7"/>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6B821598"/>
    <w:multiLevelType w:val="multilevel"/>
    <w:tmpl w:val="972AC400"/>
    <w:styleLink w:val="1a-34"/>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9"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0"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1"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2"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03"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04" w15:restartNumberingAfterBreak="0">
    <w:nsid w:val="799E7E30"/>
    <w:multiLevelType w:val="hybridMultilevel"/>
    <w:tmpl w:val="A0042354"/>
    <w:lvl w:ilvl="0" w:tplc="AB64B31A">
      <w:start w:val="1"/>
      <w:numFmt w:val="bullet"/>
      <w:lvlText w:val="+"/>
      <w:lvlJc w:val="left"/>
      <w:pPr>
        <w:tabs>
          <w:tab w:val="num" w:pos="680"/>
        </w:tabs>
        <w:ind w:left="680" w:hanging="396"/>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0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0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0"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2"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13"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5"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73"/>
  </w:num>
  <w:num w:numId="3">
    <w:abstractNumId w:val="103"/>
  </w:num>
  <w:num w:numId="4">
    <w:abstractNumId w:val="85"/>
  </w:num>
  <w:num w:numId="5">
    <w:abstractNumId w:val="1"/>
  </w:num>
  <w:num w:numId="6">
    <w:abstractNumId w:val="0"/>
  </w:num>
  <w:num w:numId="7">
    <w:abstractNumId w:val="3"/>
  </w:num>
  <w:num w:numId="8">
    <w:abstractNumId w:val="94"/>
  </w:num>
  <w:num w:numId="9">
    <w:abstractNumId w:val="89"/>
  </w:num>
  <w:num w:numId="10">
    <w:abstractNumId w:val="32"/>
  </w:num>
  <w:num w:numId="11">
    <w:abstractNumId w:val="107"/>
  </w:num>
  <w:num w:numId="12">
    <w:abstractNumId w:val="102"/>
  </w:num>
  <w:num w:numId="13">
    <w:abstractNumId w:val="49"/>
  </w:num>
  <w:num w:numId="14">
    <w:abstractNumId w:val="46"/>
  </w:num>
  <w:num w:numId="15">
    <w:abstractNumId w:val="99"/>
  </w:num>
  <w:num w:numId="16">
    <w:abstractNumId w:val="48"/>
  </w:num>
  <w:num w:numId="17">
    <w:abstractNumId w:val="88"/>
  </w:num>
  <w:num w:numId="18">
    <w:abstractNumId w:val="41"/>
  </w:num>
  <w:num w:numId="19">
    <w:abstractNumId w:val="56"/>
  </w:num>
  <w:num w:numId="20">
    <w:abstractNumId w:val="79"/>
  </w:num>
  <w:num w:numId="21">
    <w:abstractNumId w:val="95"/>
  </w:num>
  <w:num w:numId="22">
    <w:abstractNumId w:val="78"/>
  </w:num>
  <w:num w:numId="23">
    <w:abstractNumId w:val="108"/>
  </w:num>
  <w:num w:numId="24">
    <w:abstractNumId w:val="76"/>
  </w:num>
  <w:num w:numId="25">
    <w:abstractNumId w:val="106"/>
  </w:num>
  <w:num w:numId="26">
    <w:abstractNumId w:val="39"/>
  </w:num>
  <w:num w:numId="27">
    <w:abstractNumId w:val="92"/>
  </w:num>
  <w:num w:numId="28">
    <w:abstractNumId w:val="71"/>
  </w:num>
  <w:num w:numId="29">
    <w:abstractNumId w:val="105"/>
  </w:num>
  <w:num w:numId="30">
    <w:abstractNumId w:val="72"/>
  </w:num>
  <w:num w:numId="31">
    <w:abstractNumId w:val="23"/>
  </w:num>
  <w:num w:numId="32">
    <w:abstractNumId w:val="114"/>
  </w:num>
  <w:num w:numId="33">
    <w:abstractNumId w:val="113"/>
  </w:num>
  <w:num w:numId="34">
    <w:abstractNumId w:val="45"/>
  </w:num>
  <w:num w:numId="35">
    <w:abstractNumId w:val="81"/>
  </w:num>
  <w:num w:numId="36">
    <w:abstractNumId w:val="68"/>
  </w:num>
  <w:num w:numId="37">
    <w:abstractNumId w:val="31"/>
  </w:num>
  <w:num w:numId="38">
    <w:abstractNumId w:val="42"/>
  </w:num>
  <w:num w:numId="39">
    <w:abstractNumId w:val="111"/>
  </w:num>
  <w:num w:numId="40">
    <w:abstractNumId w:val="37"/>
  </w:num>
  <w:num w:numId="41">
    <w:abstractNumId w:val="63"/>
  </w:num>
  <w:num w:numId="42">
    <w:abstractNumId w:val="55"/>
  </w:num>
  <w:num w:numId="43">
    <w:abstractNumId w:val="34"/>
  </w:num>
  <w:num w:numId="44">
    <w:abstractNumId w:val="27"/>
  </w:num>
  <w:num w:numId="45">
    <w:abstractNumId w:val="58"/>
  </w:num>
  <w:num w:numId="46">
    <w:abstractNumId w:val="97"/>
  </w:num>
  <w:num w:numId="47">
    <w:abstractNumId w:val="54"/>
  </w:num>
  <w:num w:numId="48">
    <w:abstractNumId w:val="5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6"/>
  </w:num>
  <w:num w:numId="50">
    <w:abstractNumId w:val="74"/>
  </w:num>
  <w:num w:numId="51">
    <w:abstractNumId w:val="47"/>
  </w:num>
  <w:num w:numId="52">
    <w:abstractNumId w:val="82"/>
  </w:num>
  <w:num w:numId="53">
    <w:abstractNumId w:val="112"/>
  </w:num>
  <w:num w:numId="54">
    <w:abstractNumId w:val="4"/>
  </w:num>
  <w:num w:numId="55">
    <w:abstractNumId w:val="100"/>
  </w:num>
  <w:num w:numId="56">
    <w:abstractNumId w:val="22"/>
  </w:num>
  <w:num w:numId="57">
    <w:abstractNumId w:val="20"/>
  </w:num>
  <w:num w:numId="58">
    <w:abstractNumId w:val="19"/>
  </w:num>
  <w:num w:numId="59">
    <w:abstractNumId w:val="18"/>
  </w:num>
  <w:num w:numId="60">
    <w:abstractNumId w:val="17"/>
  </w:num>
  <w:num w:numId="61">
    <w:abstractNumId w:val="16"/>
  </w:num>
  <w:num w:numId="62">
    <w:abstractNumId w:val="36"/>
  </w:num>
  <w:num w:numId="63">
    <w:abstractNumId w:val="40"/>
  </w:num>
  <w:num w:numId="64">
    <w:abstractNumId w:val="50"/>
  </w:num>
  <w:num w:numId="65">
    <w:abstractNumId w:val="75"/>
  </w:num>
  <w:num w:numId="66">
    <w:abstractNumId w:val="80"/>
  </w:num>
  <w:num w:numId="67">
    <w:abstractNumId w:val="35"/>
  </w:num>
  <w:num w:numId="68">
    <w:abstractNumId w:val="69"/>
  </w:num>
  <w:num w:numId="69">
    <w:abstractNumId w:val="59"/>
  </w:num>
  <w:num w:numId="70">
    <w:abstractNumId w:val="9"/>
  </w:num>
  <w:num w:numId="71">
    <w:abstractNumId w:val="8"/>
  </w:num>
  <w:num w:numId="72">
    <w:abstractNumId w:val="7"/>
  </w:num>
  <w:num w:numId="73">
    <w:abstractNumId w:val="5"/>
  </w:num>
  <w:num w:numId="74">
    <w:abstractNumId w:val="11"/>
  </w:num>
  <w:num w:numId="75">
    <w:abstractNumId w:val="6"/>
  </w:num>
  <w:num w:numId="76">
    <w:abstractNumId w:val="30"/>
  </w:num>
  <w:num w:numId="77">
    <w:abstractNumId w:val="12"/>
  </w:num>
  <w:num w:numId="78">
    <w:abstractNumId w:val="10"/>
  </w:num>
  <w:num w:numId="79">
    <w:abstractNumId w:val="15"/>
  </w:num>
  <w:num w:numId="80">
    <w:abstractNumId w:val="14"/>
  </w:num>
  <w:num w:numId="81">
    <w:abstractNumId w:val="13"/>
  </w:num>
  <w:num w:numId="82">
    <w:abstractNumId w:val="91"/>
  </w:num>
  <w:num w:numId="83">
    <w:abstractNumId w:val="98"/>
  </w:num>
  <w:num w:numId="84">
    <w:abstractNumId w:val="61"/>
  </w:num>
  <w:num w:numId="85">
    <w:abstractNumId w:val="115"/>
  </w:num>
  <w:num w:numId="86">
    <w:abstractNumId w:val="83"/>
  </w:num>
  <w:num w:numId="87">
    <w:abstractNumId w:val="87"/>
  </w:num>
  <w:num w:numId="88">
    <w:abstractNumId w:val="110"/>
  </w:num>
  <w:num w:numId="89">
    <w:abstractNumId w:val="67"/>
  </w:num>
  <w:num w:numId="90">
    <w:abstractNumId w:val="51"/>
  </w:num>
  <w:num w:numId="91">
    <w:abstractNumId w:val="96"/>
  </w:num>
  <w:num w:numId="92">
    <w:abstractNumId w:val="43"/>
  </w:num>
  <w:num w:numId="93">
    <w:abstractNumId w:val="21"/>
  </w:num>
  <w:num w:numId="94">
    <w:abstractNumId w:val="26"/>
  </w:num>
  <w:num w:numId="95">
    <w:abstractNumId w:val="101"/>
  </w:num>
  <w:num w:numId="96">
    <w:abstractNumId w:val="70"/>
  </w:num>
  <w:num w:numId="97">
    <w:abstractNumId w:val="33"/>
  </w:num>
  <w:num w:numId="98">
    <w:abstractNumId w:val="90"/>
  </w:num>
  <w:num w:numId="99">
    <w:abstractNumId w:val="38"/>
  </w:num>
  <w:num w:numId="100">
    <w:abstractNumId w:val="57"/>
  </w:num>
  <w:num w:numId="101">
    <w:abstractNumId w:val="29"/>
    <w:lvlOverride w:ilvl="0">
      <w:lvl w:ilvl="0">
        <w:start w:val="6"/>
        <w:numFmt w:val="decimal"/>
        <w:lvlText w:val="%1."/>
        <w:lvlJc w:val="left"/>
        <w:pPr>
          <w:ind w:left="502" w:hanging="284"/>
        </w:pPr>
        <w:rPr>
          <w:rFonts w:hint="default"/>
          <w:b/>
          <w:bCs/>
          <w:i w:val="0"/>
          <w:w w:val="99"/>
        </w:rPr>
      </w:lvl>
    </w:lvlOverride>
  </w:num>
  <w:num w:numId="102">
    <w:abstractNumId w:val="109"/>
  </w:num>
  <w:num w:numId="103">
    <w:abstractNumId w:val="53"/>
  </w:num>
  <w:num w:numId="104">
    <w:abstractNumId w:val="84"/>
  </w:num>
  <w:num w:numId="105">
    <w:abstractNumId w:val="93"/>
  </w:num>
  <w:num w:numId="106">
    <w:abstractNumId w:val="65"/>
  </w:num>
  <w:num w:numId="107">
    <w:abstractNumId w:val="77"/>
  </w:num>
  <w:num w:numId="108">
    <w:abstractNumId w:val="29"/>
  </w:num>
  <w:num w:numId="109">
    <w:abstractNumId w:val="24"/>
  </w:num>
  <w:num w:numId="110">
    <w:abstractNumId w:val="64"/>
  </w:num>
  <w:num w:numId="111">
    <w:abstractNumId w:val="25"/>
  </w:num>
  <w:num w:numId="112">
    <w:abstractNumId w:val="60"/>
  </w:num>
  <w:num w:numId="113">
    <w:abstractNumId w:val="104"/>
  </w:num>
  <w:num w:numId="114">
    <w:abstractNumId w:val="62"/>
  </w:num>
  <w:num w:numId="115">
    <w:abstractNumId w:val="44"/>
  </w:num>
  <w:num w:numId="116">
    <w:abstractNumId w:val="66"/>
  </w:num>
  <w:num w:numId="117">
    <w:abstractNumId w:val="28"/>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2ABC"/>
    <w:rsid w:val="000043CD"/>
    <w:rsid w:val="000044CC"/>
    <w:rsid w:val="00004A56"/>
    <w:rsid w:val="00004EBB"/>
    <w:rsid w:val="0000500B"/>
    <w:rsid w:val="00005283"/>
    <w:rsid w:val="00005371"/>
    <w:rsid w:val="00005933"/>
    <w:rsid w:val="000060B7"/>
    <w:rsid w:val="00006F6A"/>
    <w:rsid w:val="00007494"/>
    <w:rsid w:val="00007DF9"/>
    <w:rsid w:val="00012E11"/>
    <w:rsid w:val="000131E9"/>
    <w:rsid w:val="000134E5"/>
    <w:rsid w:val="000141D5"/>
    <w:rsid w:val="00014853"/>
    <w:rsid w:val="00014F37"/>
    <w:rsid w:val="0001566D"/>
    <w:rsid w:val="0001636E"/>
    <w:rsid w:val="0001712E"/>
    <w:rsid w:val="00017363"/>
    <w:rsid w:val="00017C3B"/>
    <w:rsid w:val="0002092C"/>
    <w:rsid w:val="00020962"/>
    <w:rsid w:val="000214D5"/>
    <w:rsid w:val="00023EEC"/>
    <w:rsid w:val="00023FF4"/>
    <w:rsid w:val="000244E8"/>
    <w:rsid w:val="000247BA"/>
    <w:rsid w:val="000248F1"/>
    <w:rsid w:val="00024A7C"/>
    <w:rsid w:val="000252C7"/>
    <w:rsid w:val="0002546F"/>
    <w:rsid w:val="000257F9"/>
    <w:rsid w:val="00025C86"/>
    <w:rsid w:val="00025E90"/>
    <w:rsid w:val="00025F2B"/>
    <w:rsid w:val="000278FD"/>
    <w:rsid w:val="00027E4C"/>
    <w:rsid w:val="0003037E"/>
    <w:rsid w:val="000308F4"/>
    <w:rsid w:val="000309A8"/>
    <w:rsid w:val="00030EB2"/>
    <w:rsid w:val="000311EF"/>
    <w:rsid w:val="0003158D"/>
    <w:rsid w:val="000320A1"/>
    <w:rsid w:val="000330F0"/>
    <w:rsid w:val="00033822"/>
    <w:rsid w:val="00033AAC"/>
    <w:rsid w:val="00034255"/>
    <w:rsid w:val="00035A2D"/>
    <w:rsid w:val="000361F7"/>
    <w:rsid w:val="00036DDB"/>
    <w:rsid w:val="00036E7E"/>
    <w:rsid w:val="00037772"/>
    <w:rsid w:val="00037DB6"/>
    <w:rsid w:val="00040CC2"/>
    <w:rsid w:val="0004103F"/>
    <w:rsid w:val="00042268"/>
    <w:rsid w:val="00042E4B"/>
    <w:rsid w:val="00042E54"/>
    <w:rsid w:val="00043673"/>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35C5"/>
    <w:rsid w:val="0005410B"/>
    <w:rsid w:val="0005530C"/>
    <w:rsid w:val="00055BC6"/>
    <w:rsid w:val="00055D72"/>
    <w:rsid w:val="000563CA"/>
    <w:rsid w:val="00056518"/>
    <w:rsid w:val="00056EFA"/>
    <w:rsid w:val="000577D7"/>
    <w:rsid w:val="00057A9B"/>
    <w:rsid w:val="00060C9A"/>
    <w:rsid w:val="00063822"/>
    <w:rsid w:val="00063887"/>
    <w:rsid w:val="00063A93"/>
    <w:rsid w:val="00063DC4"/>
    <w:rsid w:val="00063DC6"/>
    <w:rsid w:val="00063E7D"/>
    <w:rsid w:val="00063FD3"/>
    <w:rsid w:val="00065167"/>
    <w:rsid w:val="00065864"/>
    <w:rsid w:val="00065D9C"/>
    <w:rsid w:val="00065E3F"/>
    <w:rsid w:val="0006628B"/>
    <w:rsid w:val="000664FA"/>
    <w:rsid w:val="000676DF"/>
    <w:rsid w:val="00070BCA"/>
    <w:rsid w:val="00070CAB"/>
    <w:rsid w:val="00071BC4"/>
    <w:rsid w:val="00071DB4"/>
    <w:rsid w:val="0007342B"/>
    <w:rsid w:val="00074452"/>
    <w:rsid w:val="000752F0"/>
    <w:rsid w:val="00077456"/>
    <w:rsid w:val="000809F3"/>
    <w:rsid w:val="00080BF5"/>
    <w:rsid w:val="00080C00"/>
    <w:rsid w:val="00081076"/>
    <w:rsid w:val="0008155A"/>
    <w:rsid w:val="00081DAF"/>
    <w:rsid w:val="00082007"/>
    <w:rsid w:val="0008223C"/>
    <w:rsid w:val="000828F9"/>
    <w:rsid w:val="00083242"/>
    <w:rsid w:val="0008462D"/>
    <w:rsid w:val="00084E4D"/>
    <w:rsid w:val="00084EA9"/>
    <w:rsid w:val="00086B15"/>
    <w:rsid w:val="00087453"/>
    <w:rsid w:val="00087EC3"/>
    <w:rsid w:val="00090839"/>
    <w:rsid w:val="00090862"/>
    <w:rsid w:val="00091E65"/>
    <w:rsid w:val="00092068"/>
    <w:rsid w:val="00092635"/>
    <w:rsid w:val="00093F68"/>
    <w:rsid w:val="0009418A"/>
    <w:rsid w:val="000943F5"/>
    <w:rsid w:val="00094587"/>
    <w:rsid w:val="0009501E"/>
    <w:rsid w:val="000961AA"/>
    <w:rsid w:val="00096397"/>
    <w:rsid w:val="00096931"/>
    <w:rsid w:val="0009699D"/>
    <w:rsid w:val="00096CA1"/>
    <w:rsid w:val="00096CBE"/>
    <w:rsid w:val="00097048"/>
    <w:rsid w:val="000A010B"/>
    <w:rsid w:val="000A163B"/>
    <w:rsid w:val="000A1647"/>
    <w:rsid w:val="000A20DA"/>
    <w:rsid w:val="000A22E8"/>
    <w:rsid w:val="000A2DF6"/>
    <w:rsid w:val="000A50D4"/>
    <w:rsid w:val="000A6EAF"/>
    <w:rsid w:val="000A7026"/>
    <w:rsid w:val="000A7780"/>
    <w:rsid w:val="000A793D"/>
    <w:rsid w:val="000B113B"/>
    <w:rsid w:val="000B18BB"/>
    <w:rsid w:val="000B1AFE"/>
    <w:rsid w:val="000B2EAB"/>
    <w:rsid w:val="000B32B1"/>
    <w:rsid w:val="000B3896"/>
    <w:rsid w:val="000B39A2"/>
    <w:rsid w:val="000B3F83"/>
    <w:rsid w:val="000B4727"/>
    <w:rsid w:val="000B53AD"/>
    <w:rsid w:val="000B544D"/>
    <w:rsid w:val="000B5FC4"/>
    <w:rsid w:val="000C0690"/>
    <w:rsid w:val="000C129A"/>
    <w:rsid w:val="000C175E"/>
    <w:rsid w:val="000C17E8"/>
    <w:rsid w:val="000C1E18"/>
    <w:rsid w:val="000C2763"/>
    <w:rsid w:val="000C309D"/>
    <w:rsid w:val="000C6DCD"/>
    <w:rsid w:val="000D196E"/>
    <w:rsid w:val="000D1CB3"/>
    <w:rsid w:val="000D28E3"/>
    <w:rsid w:val="000D38BE"/>
    <w:rsid w:val="000D3A4D"/>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1848"/>
    <w:rsid w:val="000F2860"/>
    <w:rsid w:val="000F31B6"/>
    <w:rsid w:val="000F4C75"/>
    <w:rsid w:val="000F50F8"/>
    <w:rsid w:val="000F53E4"/>
    <w:rsid w:val="000F55C6"/>
    <w:rsid w:val="000F5CD5"/>
    <w:rsid w:val="000F6167"/>
    <w:rsid w:val="000F617E"/>
    <w:rsid w:val="00100975"/>
    <w:rsid w:val="00101199"/>
    <w:rsid w:val="00101D84"/>
    <w:rsid w:val="00102199"/>
    <w:rsid w:val="00102D7E"/>
    <w:rsid w:val="001047DF"/>
    <w:rsid w:val="001049B9"/>
    <w:rsid w:val="0010584A"/>
    <w:rsid w:val="0011002A"/>
    <w:rsid w:val="001105B2"/>
    <w:rsid w:val="0011061A"/>
    <w:rsid w:val="00110749"/>
    <w:rsid w:val="001110A6"/>
    <w:rsid w:val="001117BE"/>
    <w:rsid w:val="001123F5"/>
    <w:rsid w:val="001138D8"/>
    <w:rsid w:val="00114E7F"/>
    <w:rsid w:val="00115979"/>
    <w:rsid w:val="00115B57"/>
    <w:rsid w:val="0011603B"/>
    <w:rsid w:val="0011624D"/>
    <w:rsid w:val="0011677E"/>
    <w:rsid w:val="0011680E"/>
    <w:rsid w:val="00117807"/>
    <w:rsid w:val="001203F7"/>
    <w:rsid w:val="00121A6C"/>
    <w:rsid w:val="00122C66"/>
    <w:rsid w:val="00122E19"/>
    <w:rsid w:val="00124F6D"/>
    <w:rsid w:val="001265B2"/>
    <w:rsid w:val="0012663A"/>
    <w:rsid w:val="0012702C"/>
    <w:rsid w:val="00131ED9"/>
    <w:rsid w:val="001320F1"/>
    <w:rsid w:val="001323A9"/>
    <w:rsid w:val="00132CBE"/>
    <w:rsid w:val="001330A5"/>
    <w:rsid w:val="00133C2A"/>
    <w:rsid w:val="00133F73"/>
    <w:rsid w:val="001347E9"/>
    <w:rsid w:val="00135121"/>
    <w:rsid w:val="001354DA"/>
    <w:rsid w:val="00135560"/>
    <w:rsid w:val="00136185"/>
    <w:rsid w:val="00136AF3"/>
    <w:rsid w:val="00137C4E"/>
    <w:rsid w:val="00140D63"/>
    <w:rsid w:val="00140FB0"/>
    <w:rsid w:val="00141523"/>
    <w:rsid w:val="00142F2F"/>
    <w:rsid w:val="00144802"/>
    <w:rsid w:val="0014515C"/>
    <w:rsid w:val="00145598"/>
    <w:rsid w:val="00145C28"/>
    <w:rsid w:val="0014610B"/>
    <w:rsid w:val="001468EA"/>
    <w:rsid w:val="00147ED0"/>
    <w:rsid w:val="00147FD0"/>
    <w:rsid w:val="00151983"/>
    <w:rsid w:val="00151E88"/>
    <w:rsid w:val="00151FB9"/>
    <w:rsid w:val="001526D2"/>
    <w:rsid w:val="001570B1"/>
    <w:rsid w:val="0015718D"/>
    <w:rsid w:val="00157C26"/>
    <w:rsid w:val="00157FCF"/>
    <w:rsid w:val="0016004A"/>
    <w:rsid w:val="0016013C"/>
    <w:rsid w:val="00160838"/>
    <w:rsid w:val="001608CF"/>
    <w:rsid w:val="00160AD2"/>
    <w:rsid w:val="00160E4C"/>
    <w:rsid w:val="00160FDB"/>
    <w:rsid w:val="00161074"/>
    <w:rsid w:val="00161107"/>
    <w:rsid w:val="00161877"/>
    <w:rsid w:val="00161D9C"/>
    <w:rsid w:val="00163B9E"/>
    <w:rsid w:val="00164357"/>
    <w:rsid w:val="001643FA"/>
    <w:rsid w:val="0016511D"/>
    <w:rsid w:val="00165B63"/>
    <w:rsid w:val="00166A39"/>
    <w:rsid w:val="00167501"/>
    <w:rsid w:val="001676D6"/>
    <w:rsid w:val="00167DD7"/>
    <w:rsid w:val="00167E71"/>
    <w:rsid w:val="00172267"/>
    <w:rsid w:val="00175047"/>
    <w:rsid w:val="00175FD4"/>
    <w:rsid w:val="001767E5"/>
    <w:rsid w:val="0018098F"/>
    <w:rsid w:val="00181302"/>
    <w:rsid w:val="00182FBA"/>
    <w:rsid w:val="00183445"/>
    <w:rsid w:val="00183A69"/>
    <w:rsid w:val="00184AB8"/>
    <w:rsid w:val="001851C6"/>
    <w:rsid w:val="0018636B"/>
    <w:rsid w:val="001864A9"/>
    <w:rsid w:val="00186A7A"/>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1A02"/>
    <w:rsid w:val="001A1C50"/>
    <w:rsid w:val="001A2F65"/>
    <w:rsid w:val="001A4166"/>
    <w:rsid w:val="001A4FCA"/>
    <w:rsid w:val="001A514E"/>
    <w:rsid w:val="001A56AD"/>
    <w:rsid w:val="001A63C6"/>
    <w:rsid w:val="001B03FD"/>
    <w:rsid w:val="001B1062"/>
    <w:rsid w:val="001B15A8"/>
    <w:rsid w:val="001B1B73"/>
    <w:rsid w:val="001B2C6A"/>
    <w:rsid w:val="001B37AC"/>
    <w:rsid w:val="001B43B9"/>
    <w:rsid w:val="001B491B"/>
    <w:rsid w:val="001B6172"/>
    <w:rsid w:val="001B689A"/>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082D"/>
    <w:rsid w:val="001D135D"/>
    <w:rsid w:val="001D21F5"/>
    <w:rsid w:val="001D2914"/>
    <w:rsid w:val="001D2C39"/>
    <w:rsid w:val="001D4D8D"/>
    <w:rsid w:val="001D4ECC"/>
    <w:rsid w:val="001D50FF"/>
    <w:rsid w:val="001D6BDB"/>
    <w:rsid w:val="001D76F5"/>
    <w:rsid w:val="001E0936"/>
    <w:rsid w:val="001E0B9C"/>
    <w:rsid w:val="001E124F"/>
    <w:rsid w:val="001E17D8"/>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067A"/>
    <w:rsid w:val="001F195C"/>
    <w:rsid w:val="001F2740"/>
    <w:rsid w:val="001F2EE4"/>
    <w:rsid w:val="001F3247"/>
    <w:rsid w:val="001F3E70"/>
    <w:rsid w:val="001F5329"/>
    <w:rsid w:val="001F55BE"/>
    <w:rsid w:val="001F614A"/>
    <w:rsid w:val="001F7167"/>
    <w:rsid w:val="001F7A5E"/>
    <w:rsid w:val="00200208"/>
    <w:rsid w:val="002009D7"/>
    <w:rsid w:val="00201A50"/>
    <w:rsid w:val="00201DA2"/>
    <w:rsid w:val="00202C87"/>
    <w:rsid w:val="0020324F"/>
    <w:rsid w:val="002034EC"/>
    <w:rsid w:val="00203CD4"/>
    <w:rsid w:val="00205923"/>
    <w:rsid w:val="00206AA7"/>
    <w:rsid w:val="00207B21"/>
    <w:rsid w:val="00207DC5"/>
    <w:rsid w:val="00210040"/>
    <w:rsid w:val="002103C5"/>
    <w:rsid w:val="00210972"/>
    <w:rsid w:val="00210BC4"/>
    <w:rsid w:val="00210CFF"/>
    <w:rsid w:val="00210FA5"/>
    <w:rsid w:val="00210FD7"/>
    <w:rsid w:val="00211F37"/>
    <w:rsid w:val="00211FFC"/>
    <w:rsid w:val="002121F7"/>
    <w:rsid w:val="0021234D"/>
    <w:rsid w:val="00212644"/>
    <w:rsid w:val="00212CE8"/>
    <w:rsid w:val="00213F39"/>
    <w:rsid w:val="00214038"/>
    <w:rsid w:val="002141D9"/>
    <w:rsid w:val="00214314"/>
    <w:rsid w:val="00214571"/>
    <w:rsid w:val="00214B9B"/>
    <w:rsid w:val="00215764"/>
    <w:rsid w:val="00215CAF"/>
    <w:rsid w:val="0021621A"/>
    <w:rsid w:val="0021665D"/>
    <w:rsid w:val="0021680F"/>
    <w:rsid w:val="002177A5"/>
    <w:rsid w:val="00217AFF"/>
    <w:rsid w:val="00217BCB"/>
    <w:rsid w:val="002201AB"/>
    <w:rsid w:val="0022042D"/>
    <w:rsid w:val="00220D5D"/>
    <w:rsid w:val="00222407"/>
    <w:rsid w:val="0022307B"/>
    <w:rsid w:val="002230E4"/>
    <w:rsid w:val="00223726"/>
    <w:rsid w:val="00223F2A"/>
    <w:rsid w:val="002242D5"/>
    <w:rsid w:val="0022435C"/>
    <w:rsid w:val="002268BC"/>
    <w:rsid w:val="00227695"/>
    <w:rsid w:val="002308C6"/>
    <w:rsid w:val="00231A96"/>
    <w:rsid w:val="002324EF"/>
    <w:rsid w:val="00233029"/>
    <w:rsid w:val="002357A0"/>
    <w:rsid w:val="002360B8"/>
    <w:rsid w:val="00236B33"/>
    <w:rsid w:val="002379B4"/>
    <w:rsid w:val="00240569"/>
    <w:rsid w:val="002411F3"/>
    <w:rsid w:val="002419B2"/>
    <w:rsid w:val="00243D45"/>
    <w:rsid w:val="002440AA"/>
    <w:rsid w:val="00244339"/>
    <w:rsid w:val="00244C36"/>
    <w:rsid w:val="002452A9"/>
    <w:rsid w:val="00245445"/>
    <w:rsid w:val="0024609D"/>
    <w:rsid w:val="002463E0"/>
    <w:rsid w:val="00246E53"/>
    <w:rsid w:val="00247945"/>
    <w:rsid w:val="002503AA"/>
    <w:rsid w:val="00251ABC"/>
    <w:rsid w:val="00251F90"/>
    <w:rsid w:val="00253D1E"/>
    <w:rsid w:val="00253E4C"/>
    <w:rsid w:val="00253F34"/>
    <w:rsid w:val="00254639"/>
    <w:rsid w:val="00254E5E"/>
    <w:rsid w:val="0025583A"/>
    <w:rsid w:val="002564F5"/>
    <w:rsid w:val="00256A4F"/>
    <w:rsid w:val="00256CFD"/>
    <w:rsid w:val="002571C2"/>
    <w:rsid w:val="00257220"/>
    <w:rsid w:val="0025736F"/>
    <w:rsid w:val="002573E2"/>
    <w:rsid w:val="0026036E"/>
    <w:rsid w:val="0026105D"/>
    <w:rsid w:val="0026181B"/>
    <w:rsid w:val="00261FA1"/>
    <w:rsid w:val="00262C63"/>
    <w:rsid w:val="00262F14"/>
    <w:rsid w:val="002642F7"/>
    <w:rsid w:val="00265402"/>
    <w:rsid w:val="00270934"/>
    <w:rsid w:val="002713C4"/>
    <w:rsid w:val="002719DC"/>
    <w:rsid w:val="00271FEE"/>
    <w:rsid w:val="002725CD"/>
    <w:rsid w:val="002730E4"/>
    <w:rsid w:val="00273678"/>
    <w:rsid w:val="0027419D"/>
    <w:rsid w:val="002741D9"/>
    <w:rsid w:val="002757AB"/>
    <w:rsid w:val="00276850"/>
    <w:rsid w:val="00277547"/>
    <w:rsid w:val="002776C5"/>
    <w:rsid w:val="0028016E"/>
    <w:rsid w:val="00280352"/>
    <w:rsid w:val="002835FF"/>
    <w:rsid w:val="002836A9"/>
    <w:rsid w:val="00283EFC"/>
    <w:rsid w:val="002842C3"/>
    <w:rsid w:val="002845A2"/>
    <w:rsid w:val="00284E94"/>
    <w:rsid w:val="00285375"/>
    <w:rsid w:val="0028579E"/>
    <w:rsid w:val="00285A80"/>
    <w:rsid w:val="00285B85"/>
    <w:rsid w:val="00285F7D"/>
    <w:rsid w:val="00286327"/>
    <w:rsid w:val="00291EFB"/>
    <w:rsid w:val="0029231F"/>
    <w:rsid w:val="00294F8A"/>
    <w:rsid w:val="00295988"/>
    <w:rsid w:val="00295F17"/>
    <w:rsid w:val="00295F5B"/>
    <w:rsid w:val="00296A8D"/>
    <w:rsid w:val="00296B72"/>
    <w:rsid w:val="002A06D6"/>
    <w:rsid w:val="002A1462"/>
    <w:rsid w:val="002A1A7D"/>
    <w:rsid w:val="002A1CA5"/>
    <w:rsid w:val="002A355A"/>
    <w:rsid w:val="002A35EB"/>
    <w:rsid w:val="002A498E"/>
    <w:rsid w:val="002A5A4C"/>
    <w:rsid w:val="002A6344"/>
    <w:rsid w:val="002A68DA"/>
    <w:rsid w:val="002B0B0C"/>
    <w:rsid w:val="002B2011"/>
    <w:rsid w:val="002B24CD"/>
    <w:rsid w:val="002B36A5"/>
    <w:rsid w:val="002B3D9F"/>
    <w:rsid w:val="002B5991"/>
    <w:rsid w:val="002B6131"/>
    <w:rsid w:val="002B672D"/>
    <w:rsid w:val="002B797D"/>
    <w:rsid w:val="002B7F12"/>
    <w:rsid w:val="002C118C"/>
    <w:rsid w:val="002C1C3C"/>
    <w:rsid w:val="002C226B"/>
    <w:rsid w:val="002C336E"/>
    <w:rsid w:val="002C33D0"/>
    <w:rsid w:val="002C3538"/>
    <w:rsid w:val="002C38C8"/>
    <w:rsid w:val="002C3E6B"/>
    <w:rsid w:val="002C4098"/>
    <w:rsid w:val="002C4765"/>
    <w:rsid w:val="002C4F86"/>
    <w:rsid w:val="002C5523"/>
    <w:rsid w:val="002C5EE3"/>
    <w:rsid w:val="002C6642"/>
    <w:rsid w:val="002C684B"/>
    <w:rsid w:val="002C7191"/>
    <w:rsid w:val="002D3C93"/>
    <w:rsid w:val="002D3D6C"/>
    <w:rsid w:val="002D3EC7"/>
    <w:rsid w:val="002D6860"/>
    <w:rsid w:val="002D6BDD"/>
    <w:rsid w:val="002D7304"/>
    <w:rsid w:val="002E0376"/>
    <w:rsid w:val="002E0474"/>
    <w:rsid w:val="002E0CD7"/>
    <w:rsid w:val="002E0CFC"/>
    <w:rsid w:val="002E0DD9"/>
    <w:rsid w:val="002E0FCC"/>
    <w:rsid w:val="002E0FE3"/>
    <w:rsid w:val="002E1A29"/>
    <w:rsid w:val="002E1CCF"/>
    <w:rsid w:val="002E2044"/>
    <w:rsid w:val="002E3285"/>
    <w:rsid w:val="002E4DD0"/>
    <w:rsid w:val="002E577D"/>
    <w:rsid w:val="002E58B5"/>
    <w:rsid w:val="002E5A8C"/>
    <w:rsid w:val="002E6A35"/>
    <w:rsid w:val="002F07B9"/>
    <w:rsid w:val="002F12B7"/>
    <w:rsid w:val="002F1636"/>
    <w:rsid w:val="002F254C"/>
    <w:rsid w:val="002F2DAD"/>
    <w:rsid w:val="002F34EA"/>
    <w:rsid w:val="002F3E17"/>
    <w:rsid w:val="002F64E6"/>
    <w:rsid w:val="002F716F"/>
    <w:rsid w:val="002F7A4E"/>
    <w:rsid w:val="002F7DDB"/>
    <w:rsid w:val="003010A7"/>
    <w:rsid w:val="0030136F"/>
    <w:rsid w:val="0030209E"/>
    <w:rsid w:val="00303D75"/>
    <w:rsid w:val="0030489E"/>
    <w:rsid w:val="00304A76"/>
    <w:rsid w:val="00305A93"/>
    <w:rsid w:val="00306309"/>
    <w:rsid w:val="00306AB3"/>
    <w:rsid w:val="00306DA0"/>
    <w:rsid w:val="00307527"/>
    <w:rsid w:val="00307D32"/>
    <w:rsid w:val="00307F62"/>
    <w:rsid w:val="0031098B"/>
    <w:rsid w:val="00311BF4"/>
    <w:rsid w:val="00311E9A"/>
    <w:rsid w:val="003127E3"/>
    <w:rsid w:val="00312B7B"/>
    <w:rsid w:val="00313F5F"/>
    <w:rsid w:val="003147BE"/>
    <w:rsid w:val="003162EF"/>
    <w:rsid w:val="00316F90"/>
    <w:rsid w:val="00317350"/>
    <w:rsid w:val="0031789D"/>
    <w:rsid w:val="003203F3"/>
    <w:rsid w:val="00320B38"/>
    <w:rsid w:val="003219B7"/>
    <w:rsid w:val="00321A53"/>
    <w:rsid w:val="0032231A"/>
    <w:rsid w:val="003225A3"/>
    <w:rsid w:val="0032362E"/>
    <w:rsid w:val="00323AB7"/>
    <w:rsid w:val="0032428C"/>
    <w:rsid w:val="003245B5"/>
    <w:rsid w:val="0032477C"/>
    <w:rsid w:val="00324815"/>
    <w:rsid w:val="0032499C"/>
    <w:rsid w:val="0032775B"/>
    <w:rsid w:val="00327B82"/>
    <w:rsid w:val="00330167"/>
    <w:rsid w:val="00330247"/>
    <w:rsid w:val="00330A0C"/>
    <w:rsid w:val="00331823"/>
    <w:rsid w:val="00331F83"/>
    <w:rsid w:val="003323E5"/>
    <w:rsid w:val="003333B5"/>
    <w:rsid w:val="003337B0"/>
    <w:rsid w:val="003349C5"/>
    <w:rsid w:val="00334E53"/>
    <w:rsid w:val="00335473"/>
    <w:rsid w:val="00335A90"/>
    <w:rsid w:val="00336841"/>
    <w:rsid w:val="0033756A"/>
    <w:rsid w:val="003412A0"/>
    <w:rsid w:val="00342901"/>
    <w:rsid w:val="00342D5D"/>
    <w:rsid w:val="0034437C"/>
    <w:rsid w:val="00344549"/>
    <w:rsid w:val="00344907"/>
    <w:rsid w:val="00344E01"/>
    <w:rsid w:val="00344F01"/>
    <w:rsid w:val="00345E3B"/>
    <w:rsid w:val="0034615C"/>
    <w:rsid w:val="00347CC5"/>
    <w:rsid w:val="0035066D"/>
    <w:rsid w:val="0035139F"/>
    <w:rsid w:val="003515E7"/>
    <w:rsid w:val="003521FE"/>
    <w:rsid w:val="0035327F"/>
    <w:rsid w:val="0035441E"/>
    <w:rsid w:val="00354BFF"/>
    <w:rsid w:val="0035525B"/>
    <w:rsid w:val="003552A6"/>
    <w:rsid w:val="00355982"/>
    <w:rsid w:val="00356DCA"/>
    <w:rsid w:val="00357AAE"/>
    <w:rsid w:val="00360F94"/>
    <w:rsid w:val="00361361"/>
    <w:rsid w:val="00361D4C"/>
    <w:rsid w:val="00361D5D"/>
    <w:rsid w:val="00362199"/>
    <w:rsid w:val="0036234D"/>
    <w:rsid w:val="00362E8F"/>
    <w:rsid w:val="00362FF8"/>
    <w:rsid w:val="003635DD"/>
    <w:rsid w:val="00363F18"/>
    <w:rsid w:val="00365A10"/>
    <w:rsid w:val="00365A89"/>
    <w:rsid w:val="00365AD6"/>
    <w:rsid w:val="003671D4"/>
    <w:rsid w:val="00367326"/>
    <w:rsid w:val="003679B8"/>
    <w:rsid w:val="003735B1"/>
    <w:rsid w:val="00373F49"/>
    <w:rsid w:val="00375170"/>
    <w:rsid w:val="00375A2D"/>
    <w:rsid w:val="003765E6"/>
    <w:rsid w:val="003769A9"/>
    <w:rsid w:val="00376DC8"/>
    <w:rsid w:val="00381249"/>
    <w:rsid w:val="003818F9"/>
    <w:rsid w:val="00382B3F"/>
    <w:rsid w:val="00383E4E"/>
    <w:rsid w:val="0038415C"/>
    <w:rsid w:val="00384804"/>
    <w:rsid w:val="0038535A"/>
    <w:rsid w:val="00387742"/>
    <w:rsid w:val="00390358"/>
    <w:rsid w:val="00390484"/>
    <w:rsid w:val="00390566"/>
    <w:rsid w:val="0039081E"/>
    <w:rsid w:val="003908E5"/>
    <w:rsid w:val="0039109D"/>
    <w:rsid w:val="00391AAA"/>
    <w:rsid w:val="00391E45"/>
    <w:rsid w:val="00391F13"/>
    <w:rsid w:val="00393FA8"/>
    <w:rsid w:val="00394AD3"/>
    <w:rsid w:val="00394B49"/>
    <w:rsid w:val="00394BB8"/>
    <w:rsid w:val="00394D60"/>
    <w:rsid w:val="00396E8E"/>
    <w:rsid w:val="003A0368"/>
    <w:rsid w:val="003A1D99"/>
    <w:rsid w:val="003A22A2"/>
    <w:rsid w:val="003A30C5"/>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2ABC"/>
    <w:rsid w:val="003B35FF"/>
    <w:rsid w:val="003B3E1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6859"/>
    <w:rsid w:val="003C7FA9"/>
    <w:rsid w:val="003D1480"/>
    <w:rsid w:val="003D1ACA"/>
    <w:rsid w:val="003D20C1"/>
    <w:rsid w:val="003D2165"/>
    <w:rsid w:val="003D3686"/>
    <w:rsid w:val="003D3D1A"/>
    <w:rsid w:val="003D3DF2"/>
    <w:rsid w:val="003D4C28"/>
    <w:rsid w:val="003D4D84"/>
    <w:rsid w:val="003D506C"/>
    <w:rsid w:val="003D5391"/>
    <w:rsid w:val="003D541C"/>
    <w:rsid w:val="003D6180"/>
    <w:rsid w:val="003D6842"/>
    <w:rsid w:val="003D6E11"/>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58A"/>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0CE9"/>
    <w:rsid w:val="004112D1"/>
    <w:rsid w:val="0041137C"/>
    <w:rsid w:val="0041174E"/>
    <w:rsid w:val="00411A98"/>
    <w:rsid w:val="004129D7"/>
    <w:rsid w:val="00412AE1"/>
    <w:rsid w:val="00414650"/>
    <w:rsid w:val="00415315"/>
    <w:rsid w:val="004155E3"/>
    <w:rsid w:val="00415B04"/>
    <w:rsid w:val="00417486"/>
    <w:rsid w:val="0042017F"/>
    <w:rsid w:val="00420429"/>
    <w:rsid w:val="00420849"/>
    <w:rsid w:val="0042142F"/>
    <w:rsid w:val="004217DF"/>
    <w:rsid w:val="00421E73"/>
    <w:rsid w:val="00422379"/>
    <w:rsid w:val="004228D7"/>
    <w:rsid w:val="00422A4F"/>
    <w:rsid w:val="00422C9D"/>
    <w:rsid w:val="004233CE"/>
    <w:rsid w:val="00423CAC"/>
    <w:rsid w:val="00423DBF"/>
    <w:rsid w:val="00423DD9"/>
    <w:rsid w:val="0042409D"/>
    <w:rsid w:val="004240AE"/>
    <w:rsid w:val="00424D76"/>
    <w:rsid w:val="00424DCC"/>
    <w:rsid w:val="00425058"/>
    <w:rsid w:val="00425C88"/>
    <w:rsid w:val="00426673"/>
    <w:rsid w:val="00427C5B"/>
    <w:rsid w:val="0043046B"/>
    <w:rsid w:val="00430AFD"/>
    <w:rsid w:val="00430B6F"/>
    <w:rsid w:val="00432586"/>
    <w:rsid w:val="00433ABE"/>
    <w:rsid w:val="00433C25"/>
    <w:rsid w:val="00435093"/>
    <w:rsid w:val="00435573"/>
    <w:rsid w:val="004372CD"/>
    <w:rsid w:val="00437FAE"/>
    <w:rsid w:val="00441D7A"/>
    <w:rsid w:val="00442077"/>
    <w:rsid w:val="004422DF"/>
    <w:rsid w:val="00442E50"/>
    <w:rsid w:val="00442E95"/>
    <w:rsid w:val="004434F1"/>
    <w:rsid w:val="00443653"/>
    <w:rsid w:val="00443D62"/>
    <w:rsid w:val="004444D6"/>
    <w:rsid w:val="00444DC0"/>
    <w:rsid w:val="00444E3D"/>
    <w:rsid w:val="004465CA"/>
    <w:rsid w:val="00450839"/>
    <w:rsid w:val="00450CA1"/>
    <w:rsid w:val="00451674"/>
    <w:rsid w:val="00451AA6"/>
    <w:rsid w:val="00451BD5"/>
    <w:rsid w:val="00452600"/>
    <w:rsid w:val="00452C34"/>
    <w:rsid w:val="00452F7B"/>
    <w:rsid w:val="00453061"/>
    <w:rsid w:val="004531F8"/>
    <w:rsid w:val="004537A4"/>
    <w:rsid w:val="00455881"/>
    <w:rsid w:val="00455AC7"/>
    <w:rsid w:val="00456ACD"/>
    <w:rsid w:val="0046065C"/>
    <w:rsid w:val="004612C9"/>
    <w:rsid w:val="0046165E"/>
    <w:rsid w:val="00461B4B"/>
    <w:rsid w:val="004626AA"/>
    <w:rsid w:val="00462783"/>
    <w:rsid w:val="00462809"/>
    <w:rsid w:val="004635C8"/>
    <w:rsid w:val="00464979"/>
    <w:rsid w:val="00464BA8"/>
    <w:rsid w:val="00464EF1"/>
    <w:rsid w:val="00465308"/>
    <w:rsid w:val="004654A0"/>
    <w:rsid w:val="004655C7"/>
    <w:rsid w:val="0046587A"/>
    <w:rsid w:val="004659A5"/>
    <w:rsid w:val="004664C2"/>
    <w:rsid w:val="00466575"/>
    <w:rsid w:val="00466B48"/>
    <w:rsid w:val="00467554"/>
    <w:rsid w:val="0046772B"/>
    <w:rsid w:val="00467CA0"/>
    <w:rsid w:val="00470617"/>
    <w:rsid w:val="00470A27"/>
    <w:rsid w:val="00472017"/>
    <w:rsid w:val="00473F6B"/>
    <w:rsid w:val="0047471D"/>
    <w:rsid w:val="00474988"/>
    <w:rsid w:val="00474A60"/>
    <w:rsid w:val="00474D7D"/>
    <w:rsid w:val="00475AA5"/>
    <w:rsid w:val="00475C00"/>
    <w:rsid w:val="00475CBF"/>
    <w:rsid w:val="00476AA3"/>
    <w:rsid w:val="0047728B"/>
    <w:rsid w:val="004777A6"/>
    <w:rsid w:val="00477ACC"/>
    <w:rsid w:val="004809C4"/>
    <w:rsid w:val="004819EA"/>
    <w:rsid w:val="0048368F"/>
    <w:rsid w:val="00483AB7"/>
    <w:rsid w:val="00484B89"/>
    <w:rsid w:val="004855C2"/>
    <w:rsid w:val="00485AB3"/>
    <w:rsid w:val="00486E8A"/>
    <w:rsid w:val="00487008"/>
    <w:rsid w:val="0049069C"/>
    <w:rsid w:val="0049185D"/>
    <w:rsid w:val="004930B4"/>
    <w:rsid w:val="00493731"/>
    <w:rsid w:val="00493DEB"/>
    <w:rsid w:val="00494699"/>
    <w:rsid w:val="00494FB4"/>
    <w:rsid w:val="00495BBA"/>
    <w:rsid w:val="00495BBF"/>
    <w:rsid w:val="00495FEF"/>
    <w:rsid w:val="004A0971"/>
    <w:rsid w:val="004A0DFD"/>
    <w:rsid w:val="004A0F26"/>
    <w:rsid w:val="004A20CF"/>
    <w:rsid w:val="004A20F0"/>
    <w:rsid w:val="004A2201"/>
    <w:rsid w:val="004A3D3C"/>
    <w:rsid w:val="004A4192"/>
    <w:rsid w:val="004A4AB1"/>
    <w:rsid w:val="004A64F1"/>
    <w:rsid w:val="004A6BFD"/>
    <w:rsid w:val="004A7760"/>
    <w:rsid w:val="004A7840"/>
    <w:rsid w:val="004B02DF"/>
    <w:rsid w:val="004B0A92"/>
    <w:rsid w:val="004B14BB"/>
    <w:rsid w:val="004B14E4"/>
    <w:rsid w:val="004B1E6D"/>
    <w:rsid w:val="004B4327"/>
    <w:rsid w:val="004B50B6"/>
    <w:rsid w:val="004B571E"/>
    <w:rsid w:val="004B62ED"/>
    <w:rsid w:val="004B675D"/>
    <w:rsid w:val="004B68D4"/>
    <w:rsid w:val="004C037D"/>
    <w:rsid w:val="004C0D2D"/>
    <w:rsid w:val="004C1641"/>
    <w:rsid w:val="004C18B5"/>
    <w:rsid w:val="004C2278"/>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653D"/>
    <w:rsid w:val="004D74AB"/>
    <w:rsid w:val="004D7907"/>
    <w:rsid w:val="004D7DC0"/>
    <w:rsid w:val="004E0D36"/>
    <w:rsid w:val="004E0F5D"/>
    <w:rsid w:val="004E1CB5"/>
    <w:rsid w:val="004E36A7"/>
    <w:rsid w:val="004E42DC"/>
    <w:rsid w:val="004E49DB"/>
    <w:rsid w:val="004E4A47"/>
    <w:rsid w:val="004E53C7"/>
    <w:rsid w:val="004E5545"/>
    <w:rsid w:val="004E5990"/>
    <w:rsid w:val="004E5E75"/>
    <w:rsid w:val="004E5FE2"/>
    <w:rsid w:val="004E6D5C"/>
    <w:rsid w:val="004E7406"/>
    <w:rsid w:val="004E7ABD"/>
    <w:rsid w:val="004E7FD3"/>
    <w:rsid w:val="004F03AE"/>
    <w:rsid w:val="004F0D50"/>
    <w:rsid w:val="004F1B46"/>
    <w:rsid w:val="004F2011"/>
    <w:rsid w:val="004F23EB"/>
    <w:rsid w:val="004F2625"/>
    <w:rsid w:val="004F3DAF"/>
    <w:rsid w:val="004F3E75"/>
    <w:rsid w:val="004F45E7"/>
    <w:rsid w:val="004F4D2C"/>
    <w:rsid w:val="004F5941"/>
    <w:rsid w:val="004F59DA"/>
    <w:rsid w:val="004F6474"/>
    <w:rsid w:val="004F6902"/>
    <w:rsid w:val="004F776B"/>
    <w:rsid w:val="00500A20"/>
    <w:rsid w:val="00500DF9"/>
    <w:rsid w:val="00501280"/>
    <w:rsid w:val="005017A3"/>
    <w:rsid w:val="0050283E"/>
    <w:rsid w:val="005036F0"/>
    <w:rsid w:val="00503777"/>
    <w:rsid w:val="0050383C"/>
    <w:rsid w:val="005056DE"/>
    <w:rsid w:val="005066E8"/>
    <w:rsid w:val="00506ED6"/>
    <w:rsid w:val="00506FC7"/>
    <w:rsid w:val="00507AD5"/>
    <w:rsid w:val="00507AFC"/>
    <w:rsid w:val="00507BAD"/>
    <w:rsid w:val="00510DB4"/>
    <w:rsid w:val="00511F5B"/>
    <w:rsid w:val="00512730"/>
    <w:rsid w:val="00513371"/>
    <w:rsid w:val="005143BC"/>
    <w:rsid w:val="005145E6"/>
    <w:rsid w:val="00515319"/>
    <w:rsid w:val="0051545F"/>
    <w:rsid w:val="005157E0"/>
    <w:rsid w:val="00520CE4"/>
    <w:rsid w:val="00520E11"/>
    <w:rsid w:val="00521121"/>
    <w:rsid w:val="00521448"/>
    <w:rsid w:val="005222A9"/>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403BE"/>
    <w:rsid w:val="00542B4F"/>
    <w:rsid w:val="00543A43"/>
    <w:rsid w:val="0054428A"/>
    <w:rsid w:val="00546B20"/>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1C4B"/>
    <w:rsid w:val="0058200E"/>
    <w:rsid w:val="00582616"/>
    <w:rsid w:val="0058355D"/>
    <w:rsid w:val="00586688"/>
    <w:rsid w:val="00587118"/>
    <w:rsid w:val="00587543"/>
    <w:rsid w:val="00590760"/>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1FA"/>
    <w:rsid w:val="005A3386"/>
    <w:rsid w:val="005A3C9E"/>
    <w:rsid w:val="005A4047"/>
    <w:rsid w:val="005A446B"/>
    <w:rsid w:val="005A5DAE"/>
    <w:rsid w:val="005A608B"/>
    <w:rsid w:val="005A6A42"/>
    <w:rsid w:val="005A6A82"/>
    <w:rsid w:val="005A78E9"/>
    <w:rsid w:val="005B0547"/>
    <w:rsid w:val="005B0B47"/>
    <w:rsid w:val="005B0CC6"/>
    <w:rsid w:val="005B1299"/>
    <w:rsid w:val="005B4891"/>
    <w:rsid w:val="005B4F18"/>
    <w:rsid w:val="005B5A4C"/>
    <w:rsid w:val="005B5CFC"/>
    <w:rsid w:val="005B6111"/>
    <w:rsid w:val="005B681A"/>
    <w:rsid w:val="005B7D9F"/>
    <w:rsid w:val="005C18D5"/>
    <w:rsid w:val="005C1EB7"/>
    <w:rsid w:val="005C2D67"/>
    <w:rsid w:val="005C44D5"/>
    <w:rsid w:val="005C44FE"/>
    <w:rsid w:val="005C458E"/>
    <w:rsid w:val="005C4C13"/>
    <w:rsid w:val="005C4F2A"/>
    <w:rsid w:val="005C51F4"/>
    <w:rsid w:val="005C5218"/>
    <w:rsid w:val="005D06FA"/>
    <w:rsid w:val="005D18B9"/>
    <w:rsid w:val="005D222B"/>
    <w:rsid w:val="005D35BD"/>
    <w:rsid w:val="005D4318"/>
    <w:rsid w:val="005D4399"/>
    <w:rsid w:val="005D4801"/>
    <w:rsid w:val="005D5DAA"/>
    <w:rsid w:val="005D5E98"/>
    <w:rsid w:val="005D698F"/>
    <w:rsid w:val="005E0BB0"/>
    <w:rsid w:val="005E1E0E"/>
    <w:rsid w:val="005E2159"/>
    <w:rsid w:val="005E2275"/>
    <w:rsid w:val="005E24D8"/>
    <w:rsid w:val="005E27FB"/>
    <w:rsid w:val="005E2A23"/>
    <w:rsid w:val="005E317C"/>
    <w:rsid w:val="005E3ABB"/>
    <w:rsid w:val="005E428E"/>
    <w:rsid w:val="005E482C"/>
    <w:rsid w:val="005E4957"/>
    <w:rsid w:val="005E4BD0"/>
    <w:rsid w:val="005E5250"/>
    <w:rsid w:val="005E5A3F"/>
    <w:rsid w:val="005E5D62"/>
    <w:rsid w:val="005E5ECF"/>
    <w:rsid w:val="005E668A"/>
    <w:rsid w:val="005E717D"/>
    <w:rsid w:val="005E76EF"/>
    <w:rsid w:val="005E7DC9"/>
    <w:rsid w:val="005F0312"/>
    <w:rsid w:val="005F1665"/>
    <w:rsid w:val="005F3975"/>
    <w:rsid w:val="005F3E42"/>
    <w:rsid w:val="005F4501"/>
    <w:rsid w:val="005F4538"/>
    <w:rsid w:val="005F5451"/>
    <w:rsid w:val="005F547E"/>
    <w:rsid w:val="005F57D7"/>
    <w:rsid w:val="005F5F5A"/>
    <w:rsid w:val="005F680F"/>
    <w:rsid w:val="005F761B"/>
    <w:rsid w:val="005F7D98"/>
    <w:rsid w:val="005F7E8E"/>
    <w:rsid w:val="006003C7"/>
    <w:rsid w:val="006017EE"/>
    <w:rsid w:val="0060190F"/>
    <w:rsid w:val="00603D97"/>
    <w:rsid w:val="00603F2E"/>
    <w:rsid w:val="006048F5"/>
    <w:rsid w:val="00604AC5"/>
    <w:rsid w:val="00605B32"/>
    <w:rsid w:val="0060600F"/>
    <w:rsid w:val="00607B51"/>
    <w:rsid w:val="00610596"/>
    <w:rsid w:val="006105E7"/>
    <w:rsid w:val="006110C8"/>
    <w:rsid w:val="00612520"/>
    <w:rsid w:val="0061368F"/>
    <w:rsid w:val="0061536B"/>
    <w:rsid w:val="006162AA"/>
    <w:rsid w:val="00616360"/>
    <w:rsid w:val="00617E14"/>
    <w:rsid w:val="0062088C"/>
    <w:rsid w:val="00620CA4"/>
    <w:rsid w:val="00620F30"/>
    <w:rsid w:val="00621111"/>
    <w:rsid w:val="0062126F"/>
    <w:rsid w:val="00621864"/>
    <w:rsid w:val="006236F0"/>
    <w:rsid w:val="0062378C"/>
    <w:rsid w:val="00624C73"/>
    <w:rsid w:val="0062534B"/>
    <w:rsid w:val="0062557A"/>
    <w:rsid w:val="00626AF3"/>
    <w:rsid w:val="006274D0"/>
    <w:rsid w:val="006305CF"/>
    <w:rsid w:val="006307E6"/>
    <w:rsid w:val="00631A45"/>
    <w:rsid w:val="00632159"/>
    <w:rsid w:val="00633171"/>
    <w:rsid w:val="00634E61"/>
    <w:rsid w:val="00635214"/>
    <w:rsid w:val="0063576C"/>
    <w:rsid w:val="00636069"/>
    <w:rsid w:val="006366D4"/>
    <w:rsid w:val="00637A8D"/>
    <w:rsid w:val="0064060C"/>
    <w:rsid w:val="0064103C"/>
    <w:rsid w:val="00641630"/>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324"/>
    <w:rsid w:val="00650821"/>
    <w:rsid w:val="00651581"/>
    <w:rsid w:val="00652035"/>
    <w:rsid w:val="00653562"/>
    <w:rsid w:val="006569A3"/>
    <w:rsid w:val="00657131"/>
    <w:rsid w:val="00657198"/>
    <w:rsid w:val="00657635"/>
    <w:rsid w:val="00657A48"/>
    <w:rsid w:val="00657C05"/>
    <w:rsid w:val="006606A7"/>
    <w:rsid w:val="00660871"/>
    <w:rsid w:val="00660C7D"/>
    <w:rsid w:val="0066372F"/>
    <w:rsid w:val="006642BC"/>
    <w:rsid w:val="00664F73"/>
    <w:rsid w:val="00665056"/>
    <w:rsid w:val="00665FFC"/>
    <w:rsid w:val="00666E99"/>
    <w:rsid w:val="00667C26"/>
    <w:rsid w:val="0067079E"/>
    <w:rsid w:val="006710C5"/>
    <w:rsid w:val="00671E5A"/>
    <w:rsid w:val="0067258D"/>
    <w:rsid w:val="00672ECD"/>
    <w:rsid w:val="00673353"/>
    <w:rsid w:val="00674605"/>
    <w:rsid w:val="00674EE6"/>
    <w:rsid w:val="00677AF5"/>
    <w:rsid w:val="00677B98"/>
    <w:rsid w:val="00680A69"/>
    <w:rsid w:val="00681702"/>
    <w:rsid w:val="00681B8E"/>
    <w:rsid w:val="00682A03"/>
    <w:rsid w:val="00682F96"/>
    <w:rsid w:val="006835E5"/>
    <w:rsid w:val="0068368D"/>
    <w:rsid w:val="006837DC"/>
    <w:rsid w:val="006838D3"/>
    <w:rsid w:val="0068738E"/>
    <w:rsid w:val="006903FC"/>
    <w:rsid w:val="00691133"/>
    <w:rsid w:val="00691770"/>
    <w:rsid w:val="00691A6F"/>
    <w:rsid w:val="00692A3C"/>
    <w:rsid w:val="006930DE"/>
    <w:rsid w:val="0069486C"/>
    <w:rsid w:val="006953EB"/>
    <w:rsid w:val="00695B9D"/>
    <w:rsid w:val="00695F73"/>
    <w:rsid w:val="00696EE5"/>
    <w:rsid w:val="00697331"/>
    <w:rsid w:val="0069777E"/>
    <w:rsid w:val="006979D5"/>
    <w:rsid w:val="00697FE3"/>
    <w:rsid w:val="006A0CD3"/>
    <w:rsid w:val="006A0EF1"/>
    <w:rsid w:val="006A1077"/>
    <w:rsid w:val="006A1CE4"/>
    <w:rsid w:val="006A21DF"/>
    <w:rsid w:val="006A2497"/>
    <w:rsid w:val="006A2788"/>
    <w:rsid w:val="006A29B6"/>
    <w:rsid w:val="006A2F03"/>
    <w:rsid w:val="006A41D1"/>
    <w:rsid w:val="006A443B"/>
    <w:rsid w:val="006A4855"/>
    <w:rsid w:val="006A7D24"/>
    <w:rsid w:val="006B089E"/>
    <w:rsid w:val="006B0CBF"/>
    <w:rsid w:val="006B1224"/>
    <w:rsid w:val="006B1824"/>
    <w:rsid w:val="006B1DCE"/>
    <w:rsid w:val="006B204D"/>
    <w:rsid w:val="006B205B"/>
    <w:rsid w:val="006B2234"/>
    <w:rsid w:val="006B2825"/>
    <w:rsid w:val="006B2927"/>
    <w:rsid w:val="006B5ECF"/>
    <w:rsid w:val="006B6147"/>
    <w:rsid w:val="006B71B3"/>
    <w:rsid w:val="006B74A0"/>
    <w:rsid w:val="006B767F"/>
    <w:rsid w:val="006C0452"/>
    <w:rsid w:val="006C116B"/>
    <w:rsid w:val="006C2C86"/>
    <w:rsid w:val="006C305C"/>
    <w:rsid w:val="006C3FD2"/>
    <w:rsid w:val="006C41B3"/>
    <w:rsid w:val="006C4B03"/>
    <w:rsid w:val="006C5559"/>
    <w:rsid w:val="006C58E8"/>
    <w:rsid w:val="006C649F"/>
    <w:rsid w:val="006C6D1B"/>
    <w:rsid w:val="006C79E0"/>
    <w:rsid w:val="006D3D07"/>
    <w:rsid w:val="006D5CD0"/>
    <w:rsid w:val="006D6235"/>
    <w:rsid w:val="006D703F"/>
    <w:rsid w:val="006D718A"/>
    <w:rsid w:val="006D76A3"/>
    <w:rsid w:val="006D79B7"/>
    <w:rsid w:val="006D7CB4"/>
    <w:rsid w:val="006E08C0"/>
    <w:rsid w:val="006E0B15"/>
    <w:rsid w:val="006E0F80"/>
    <w:rsid w:val="006E10FE"/>
    <w:rsid w:val="006E22C3"/>
    <w:rsid w:val="006E3B54"/>
    <w:rsid w:val="006E5EAB"/>
    <w:rsid w:val="006E799F"/>
    <w:rsid w:val="006E7B20"/>
    <w:rsid w:val="006F05FF"/>
    <w:rsid w:val="006F0799"/>
    <w:rsid w:val="006F0907"/>
    <w:rsid w:val="006F130C"/>
    <w:rsid w:val="006F1903"/>
    <w:rsid w:val="006F1D16"/>
    <w:rsid w:val="006F2879"/>
    <w:rsid w:val="006F2C73"/>
    <w:rsid w:val="006F34A8"/>
    <w:rsid w:val="006F3B5F"/>
    <w:rsid w:val="006F5DFA"/>
    <w:rsid w:val="006F64D4"/>
    <w:rsid w:val="006F6E1C"/>
    <w:rsid w:val="006F7894"/>
    <w:rsid w:val="0070043F"/>
    <w:rsid w:val="00700BDE"/>
    <w:rsid w:val="007010BD"/>
    <w:rsid w:val="0070315E"/>
    <w:rsid w:val="00703CAA"/>
    <w:rsid w:val="00703CFD"/>
    <w:rsid w:val="00703E7D"/>
    <w:rsid w:val="00705750"/>
    <w:rsid w:val="0070741F"/>
    <w:rsid w:val="00707C1D"/>
    <w:rsid w:val="007105F8"/>
    <w:rsid w:val="00710BB5"/>
    <w:rsid w:val="00711352"/>
    <w:rsid w:val="007113DB"/>
    <w:rsid w:val="007115A6"/>
    <w:rsid w:val="00712D63"/>
    <w:rsid w:val="00712E81"/>
    <w:rsid w:val="0071339D"/>
    <w:rsid w:val="00713C43"/>
    <w:rsid w:val="00714793"/>
    <w:rsid w:val="00714803"/>
    <w:rsid w:val="00714EA9"/>
    <w:rsid w:val="007154CF"/>
    <w:rsid w:val="007165E9"/>
    <w:rsid w:val="007167C5"/>
    <w:rsid w:val="00717893"/>
    <w:rsid w:val="00720286"/>
    <w:rsid w:val="00720479"/>
    <w:rsid w:val="007204C5"/>
    <w:rsid w:val="00720E34"/>
    <w:rsid w:val="007214A8"/>
    <w:rsid w:val="00721959"/>
    <w:rsid w:val="00721F73"/>
    <w:rsid w:val="00722771"/>
    <w:rsid w:val="00723701"/>
    <w:rsid w:val="00723E9E"/>
    <w:rsid w:val="0072417B"/>
    <w:rsid w:val="00725986"/>
    <w:rsid w:val="007263E3"/>
    <w:rsid w:val="007276A6"/>
    <w:rsid w:val="0073078D"/>
    <w:rsid w:val="00730804"/>
    <w:rsid w:val="00730988"/>
    <w:rsid w:val="00730E0A"/>
    <w:rsid w:val="0073147B"/>
    <w:rsid w:val="00731565"/>
    <w:rsid w:val="007316D7"/>
    <w:rsid w:val="00731A44"/>
    <w:rsid w:val="00732933"/>
    <w:rsid w:val="007334CE"/>
    <w:rsid w:val="00733608"/>
    <w:rsid w:val="007339F1"/>
    <w:rsid w:val="00733E5F"/>
    <w:rsid w:val="007346C0"/>
    <w:rsid w:val="00735FE0"/>
    <w:rsid w:val="00736069"/>
    <w:rsid w:val="00736D5D"/>
    <w:rsid w:val="007377FC"/>
    <w:rsid w:val="00737D01"/>
    <w:rsid w:val="00737F9C"/>
    <w:rsid w:val="00740C7F"/>
    <w:rsid w:val="00740D6D"/>
    <w:rsid w:val="0074112E"/>
    <w:rsid w:val="00741179"/>
    <w:rsid w:val="007417FF"/>
    <w:rsid w:val="00741AC2"/>
    <w:rsid w:val="00741BFE"/>
    <w:rsid w:val="007426CB"/>
    <w:rsid w:val="00742CDD"/>
    <w:rsid w:val="00742D85"/>
    <w:rsid w:val="00742F7D"/>
    <w:rsid w:val="00743F15"/>
    <w:rsid w:val="00744636"/>
    <w:rsid w:val="00745D0D"/>
    <w:rsid w:val="00746736"/>
    <w:rsid w:val="0074686F"/>
    <w:rsid w:val="00747FF7"/>
    <w:rsid w:val="00750D83"/>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632"/>
    <w:rsid w:val="00784C9C"/>
    <w:rsid w:val="00785020"/>
    <w:rsid w:val="0078511F"/>
    <w:rsid w:val="00785286"/>
    <w:rsid w:val="00787698"/>
    <w:rsid w:val="00787B3B"/>
    <w:rsid w:val="00787CB0"/>
    <w:rsid w:val="00790A1C"/>
    <w:rsid w:val="00790B5C"/>
    <w:rsid w:val="0079138F"/>
    <w:rsid w:val="00792473"/>
    <w:rsid w:val="0079270F"/>
    <w:rsid w:val="00792860"/>
    <w:rsid w:val="0079362C"/>
    <w:rsid w:val="007939EB"/>
    <w:rsid w:val="00795A61"/>
    <w:rsid w:val="00795CD6"/>
    <w:rsid w:val="0079728E"/>
    <w:rsid w:val="00797AAB"/>
    <w:rsid w:val="007A0A99"/>
    <w:rsid w:val="007A1823"/>
    <w:rsid w:val="007A26C7"/>
    <w:rsid w:val="007A33A7"/>
    <w:rsid w:val="007A3585"/>
    <w:rsid w:val="007A3CB5"/>
    <w:rsid w:val="007A4359"/>
    <w:rsid w:val="007A4677"/>
    <w:rsid w:val="007A5956"/>
    <w:rsid w:val="007A62E9"/>
    <w:rsid w:val="007A764A"/>
    <w:rsid w:val="007B0973"/>
    <w:rsid w:val="007B0F38"/>
    <w:rsid w:val="007B154E"/>
    <w:rsid w:val="007B2603"/>
    <w:rsid w:val="007B2808"/>
    <w:rsid w:val="007B29D2"/>
    <w:rsid w:val="007B2E70"/>
    <w:rsid w:val="007B32BD"/>
    <w:rsid w:val="007B36C5"/>
    <w:rsid w:val="007B44EB"/>
    <w:rsid w:val="007B4832"/>
    <w:rsid w:val="007B49B9"/>
    <w:rsid w:val="007B4BC1"/>
    <w:rsid w:val="007B4C37"/>
    <w:rsid w:val="007B5D5A"/>
    <w:rsid w:val="007B640C"/>
    <w:rsid w:val="007B64D6"/>
    <w:rsid w:val="007B68D3"/>
    <w:rsid w:val="007B6A9F"/>
    <w:rsid w:val="007B6C6C"/>
    <w:rsid w:val="007B7569"/>
    <w:rsid w:val="007B7811"/>
    <w:rsid w:val="007B7E43"/>
    <w:rsid w:val="007C0347"/>
    <w:rsid w:val="007C0A34"/>
    <w:rsid w:val="007C26D4"/>
    <w:rsid w:val="007C286F"/>
    <w:rsid w:val="007C2EBD"/>
    <w:rsid w:val="007C324F"/>
    <w:rsid w:val="007C3F6F"/>
    <w:rsid w:val="007C3FDF"/>
    <w:rsid w:val="007C5082"/>
    <w:rsid w:val="007C5553"/>
    <w:rsid w:val="007C59F8"/>
    <w:rsid w:val="007C5A0B"/>
    <w:rsid w:val="007C5D97"/>
    <w:rsid w:val="007C6290"/>
    <w:rsid w:val="007C684A"/>
    <w:rsid w:val="007C6A5E"/>
    <w:rsid w:val="007C6F29"/>
    <w:rsid w:val="007C72BE"/>
    <w:rsid w:val="007C7721"/>
    <w:rsid w:val="007D044B"/>
    <w:rsid w:val="007D0655"/>
    <w:rsid w:val="007D2D44"/>
    <w:rsid w:val="007D3139"/>
    <w:rsid w:val="007D3B3B"/>
    <w:rsid w:val="007D3EFC"/>
    <w:rsid w:val="007D3F49"/>
    <w:rsid w:val="007D4770"/>
    <w:rsid w:val="007D4C5C"/>
    <w:rsid w:val="007D4CC0"/>
    <w:rsid w:val="007D51D9"/>
    <w:rsid w:val="007D53D5"/>
    <w:rsid w:val="007D596D"/>
    <w:rsid w:val="007D657E"/>
    <w:rsid w:val="007D69BD"/>
    <w:rsid w:val="007E018C"/>
    <w:rsid w:val="007E0B6A"/>
    <w:rsid w:val="007E12A6"/>
    <w:rsid w:val="007E1528"/>
    <w:rsid w:val="007E1BCA"/>
    <w:rsid w:val="007E1EB9"/>
    <w:rsid w:val="007E29AC"/>
    <w:rsid w:val="007E2AF5"/>
    <w:rsid w:val="007E2C87"/>
    <w:rsid w:val="007E437F"/>
    <w:rsid w:val="007E4716"/>
    <w:rsid w:val="007E5488"/>
    <w:rsid w:val="007E5804"/>
    <w:rsid w:val="007E5FDF"/>
    <w:rsid w:val="007E6133"/>
    <w:rsid w:val="007E6248"/>
    <w:rsid w:val="007E75B6"/>
    <w:rsid w:val="007E7753"/>
    <w:rsid w:val="007E799C"/>
    <w:rsid w:val="007F0188"/>
    <w:rsid w:val="007F09E4"/>
    <w:rsid w:val="007F43CB"/>
    <w:rsid w:val="007F48D2"/>
    <w:rsid w:val="007F4DCF"/>
    <w:rsid w:val="007F5023"/>
    <w:rsid w:val="007F5E07"/>
    <w:rsid w:val="007F60CB"/>
    <w:rsid w:val="007F6997"/>
    <w:rsid w:val="008003B7"/>
    <w:rsid w:val="00800D61"/>
    <w:rsid w:val="00800E7B"/>
    <w:rsid w:val="008014D5"/>
    <w:rsid w:val="00801B8B"/>
    <w:rsid w:val="00801E9B"/>
    <w:rsid w:val="008023D5"/>
    <w:rsid w:val="00802B67"/>
    <w:rsid w:val="00802BC5"/>
    <w:rsid w:val="00802E41"/>
    <w:rsid w:val="0080306F"/>
    <w:rsid w:val="00803DD9"/>
    <w:rsid w:val="008044F1"/>
    <w:rsid w:val="00805780"/>
    <w:rsid w:val="00805E36"/>
    <w:rsid w:val="008066D0"/>
    <w:rsid w:val="00807113"/>
    <w:rsid w:val="0080792B"/>
    <w:rsid w:val="00807F43"/>
    <w:rsid w:val="00813322"/>
    <w:rsid w:val="00813664"/>
    <w:rsid w:val="00813CE6"/>
    <w:rsid w:val="00813FF9"/>
    <w:rsid w:val="008140CF"/>
    <w:rsid w:val="008143A4"/>
    <w:rsid w:val="00814BE0"/>
    <w:rsid w:val="00815C6B"/>
    <w:rsid w:val="008164FD"/>
    <w:rsid w:val="00822619"/>
    <w:rsid w:val="008246AB"/>
    <w:rsid w:val="00825736"/>
    <w:rsid w:val="00825DD4"/>
    <w:rsid w:val="00826DCD"/>
    <w:rsid w:val="008270DE"/>
    <w:rsid w:val="00827B7C"/>
    <w:rsid w:val="008304DD"/>
    <w:rsid w:val="008307FD"/>
    <w:rsid w:val="008312D0"/>
    <w:rsid w:val="00831F78"/>
    <w:rsid w:val="00832FD0"/>
    <w:rsid w:val="00833224"/>
    <w:rsid w:val="0083328C"/>
    <w:rsid w:val="008334E9"/>
    <w:rsid w:val="008336FF"/>
    <w:rsid w:val="008356CB"/>
    <w:rsid w:val="00835776"/>
    <w:rsid w:val="0083589E"/>
    <w:rsid w:val="00835AA0"/>
    <w:rsid w:val="0083606B"/>
    <w:rsid w:val="008369D7"/>
    <w:rsid w:val="00836B39"/>
    <w:rsid w:val="00836C5A"/>
    <w:rsid w:val="00836D0E"/>
    <w:rsid w:val="00837000"/>
    <w:rsid w:val="0083723C"/>
    <w:rsid w:val="0084018E"/>
    <w:rsid w:val="00841A91"/>
    <w:rsid w:val="00843015"/>
    <w:rsid w:val="00843507"/>
    <w:rsid w:val="0084357F"/>
    <w:rsid w:val="00844572"/>
    <w:rsid w:val="00845627"/>
    <w:rsid w:val="008458D7"/>
    <w:rsid w:val="00846302"/>
    <w:rsid w:val="00846601"/>
    <w:rsid w:val="008469D4"/>
    <w:rsid w:val="00847382"/>
    <w:rsid w:val="00847798"/>
    <w:rsid w:val="00850357"/>
    <w:rsid w:val="00850C0C"/>
    <w:rsid w:val="00850C16"/>
    <w:rsid w:val="00851592"/>
    <w:rsid w:val="00851C40"/>
    <w:rsid w:val="00853203"/>
    <w:rsid w:val="0085368A"/>
    <w:rsid w:val="00854A9B"/>
    <w:rsid w:val="00855101"/>
    <w:rsid w:val="0085618C"/>
    <w:rsid w:val="00856A03"/>
    <w:rsid w:val="008570A6"/>
    <w:rsid w:val="0085716D"/>
    <w:rsid w:val="008574C3"/>
    <w:rsid w:val="0085752F"/>
    <w:rsid w:val="00857615"/>
    <w:rsid w:val="008578FE"/>
    <w:rsid w:val="00857CE0"/>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4CBA"/>
    <w:rsid w:val="00876BF5"/>
    <w:rsid w:val="00876CCC"/>
    <w:rsid w:val="00877029"/>
    <w:rsid w:val="0088082A"/>
    <w:rsid w:val="00881941"/>
    <w:rsid w:val="008826C4"/>
    <w:rsid w:val="00884631"/>
    <w:rsid w:val="00884EB0"/>
    <w:rsid w:val="00885786"/>
    <w:rsid w:val="00885B09"/>
    <w:rsid w:val="00885E41"/>
    <w:rsid w:val="008861FD"/>
    <w:rsid w:val="00886213"/>
    <w:rsid w:val="0088629F"/>
    <w:rsid w:val="008867EE"/>
    <w:rsid w:val="00887747"/>
    <w:rsid w:val="00887A54"/>
    <w:rsid w:val="00887ED8"/>
    <w:rsid w:val="00887F2B"/>
    <w:rsid w:val="008919FD"/>
    <w:rsid w:val="00891A9C"/>
    <w:rsid w:val="00892D86"/>
    <w:rsid w:val="00893100"/>
    <w:rsid w:val="0089365B"/>
    <w:rsid w:val="008936F8"/>
    <w:rsid w:val="00893C30"/>
    <w:rsid w:val="008943B9"/>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679"/>
    <w:rsid w:val="008C089D"/>
    <w:rsid w:val="008C25F1"/>
    <w:rsid w:val="008C28DE"/>
    <w:rsid w:val="008C30FD"/>
    <w:rsid w:val="008C32F7"/>
    <w:rsid w:val="008C3BED"/>
    <w:rsid w:val="008C519A"/>
    <w:rsid w:val="008C5650"/>
    <w:rsid w:val="008C5837"/>
    <w:rsid w:val="008C5A30"/>
    <w:rsid w:val="008C7243"/>
    <w:rsid w:val="008D0013"/>
    <w:rsid w:val="008D033C"/>
    <w:rsid w:val="008D13DD"/>
    <w:rsid w:val="008D20E9"/>
    <w:rsid w:val="008D3A25"/>
    <w:rsid w:val="008D5373"/>
    <w:rsid w:val="008D560E"/>
    <w:rsid w:val="008D5A10"/>
    <w:rsid w:val="008D66AE"/>
    <w:rsid w:val="008E02E8"/>
    <w:rsid w:val="008E090A"/>
    <w:rsid w:val="008E0DED"/>
    <w:rsid w:val="008E0FA0"/>
    <w:rsid w:val="008E11A3"/>
    <w:rsid w:val="008E12CD"/>
    <w:rsid w:val="008E2D89"/>
    <w:rsid w:val="008E615C"/>
    <w:rsid w:val="008E692C"/>
    <w:rsid w:val="008E6E4E"/>
    <w:rsid w:val="008E6F76"/>
    <w:rsid w:val="008E79C0"/>
    <w:rsid w:val="008E7D31"/>
    <w:rsid w:val="008E7DBA"/>
    <w:rsid w:val="008F0A3A"/>
    <w:rsid w:val="008F26BF"/>
    <w:rsid w:val="008F2712"/>
    <w:rsid w:val="008F2B14"/>
    <w:rsid w:val="008F3C57"/>
    <w:rsid w:val="008F42B9"/>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301"/>
    <w:rsid w:val="00910881"/>
    <w:rsid w:val="009119F5"/>
    <w:rsid w:val="009123B1"/>
    <w:rsid w:val="009127C7"/>
    <w:rsid w:val="00913BF4"/>
    <w:rsid w:val="00915368"/>
    <w:rsid w:val="0091567E"/>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6BFD"/>
    <w:rsid w:val="009373AD"/>
    <w:rsid w:val="009417F4"/>
    <w:rsid w:val="009419DC"/>
    <w:rsid w:val="00942A78"/>
    <w:rsid w:val="00943D35"/>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4D7B"/>
    <w:rsid w:val="00955125"/>
    <w:rsid w:val="00955B5E"/>
    <w:rsid w:val="009566F8"/>
    <w:rsid w:val="0095687D"/>
    <w:rsid w:val="00956A31"/>
    <w:rsid w:val="00956AC2"/>
    <w:rsid w:val="00956DF8"/>
    <w:rsid w:val="00957ACE"/>
    <w:rsid w:val="00960659"/>
    <w:rsid w:val="009608E0"/>
    <w:rsid w:val="00961BE5"/>
    <w:rsid w:val="00962045"/>
    <w:rsid w:val="00962878"/>
    <w:rsid w:val="00962D05"/>
    <w:rsid w:val="00963372"/>
    <w:rsid w:val="00963502"/>
    <w:rsid w:val="0096390B"/>
    <w:rsid w:val="00963B81"/>
    <w:rsid w:val="00963EE2"/>
    <w:rsid w:val="00964092"/>
    <w:rsid w:val="0096426B"/>
    <w:rsid w:val="00964353"/>
    <w:rsid w:val="00966397"/>
    <w:rsid w:val="0096679A"/>
    <w:rsid w:val="00966B70"/>
    <w:rsid w:val="00966F62"/>
    <w:rsid w:val="009676F5"/>
    <w:rsid w:val="009700BD"/>
    <w:rsid w:val="00971795"/>
    <w:rsid w:val="00971865"/>
    <w:rsid w:val="00971955"/>
    <w:rsid w:val="0097210A"/>
    <w:rsid w:val="00972449"/>
    <w:rsid w:val="009726BB"/>
    <w:rsid w:val="00972881"/>
    <w:rsid w:val="00975F0A"/>
    <w:rsid w:val="0097612B"/>
    <w:rsid w:val="0097634C"/>
    <w:rsid w:val="00977D82"/>
    <w:rsid w:val="00981FC3"/>
    <w:rsid w:val="00982BBE"/>
    <w:rsid w:val="009833B5"/>
    <w:rsid w:val="0098473B"/>
    <w:rsid w:val="009849B8"/>
    <w:rsid w:val="00987323"/>
    <w:rsid w:val="00990463"/>
    <w:rsid w:val="0099087D"/>
    <w:rsid w:val="00990AA5"/>
    <w:rsid w:val="00991BD4"/>
    <w:rsid w:val="009923BC"/>
    <w:rsid w:val="00992402"/>
    <w:rsid w:val="00992467"/>
    <w:rsid w:val="00992828"/>
    <w:rsid w:val="009934A4"/>
    <w:rsid w:val="00993F2A"/>
    <w:rsid w:val="0099490F"/>
    <w:rsid w:val="00995868"/>
    <w:rsid w:val="00995C30"/>
    <w:rsid w:val="00997068"/>
    <w:rsid w:val="009973CC"/>
    <w:rsid w:val="009973E6"/>
    <w:rsid w:val="00997BF3"/>
    <w:rsid w:val="009A0F38"/>
    <w:rsid w:val="009A1363"/>
    <w:rsid w:val="009A1835"/>
    <w:rsid w:val="009A2239"/>
    <w:rsid w:val="009A236C"/>
    <w:rsid w:val="009A27A8"/>
    <w:rsid w:val="009A2A55"/>
    <w:rsid w:val="009A5535"/>
    <w:rsid w:val="009A75BE"/>
    <w:rsid w:val="009B368E"/>
    <w:rsid w:val="009B3F12"/>
    <w:rsid w:val="009B4D94"/>
    <w:rsid w:val="009B4E1E"/>
    <w:rsid w:val="009B7365"/>
    <w:rsid w:val="009B7DFF"/>
    <w:rsid w:val="009C044B"/>
    <w:rsid w:val="009C10E8"/>
    <w:rsid w:val="009C11BD"/>
    <w:rsid w:val="009C1434"/>
    <w:rsid w:val="009C150D"/>
    <w:rsid w:val="009C3528"/>
    <w:rsid w:val="009C3AE5"/>
    <w:rsid w:val="009C51EF"/>
    <w:rsid w:val="009C5BE3"/>
    <w:rsid w:val="009C64E3"/>
    <w:rsid w:val="009C65DE"/>
    <w:rsid w:val="009C69F6"/>
    <w:rsid w:val="009C6D91"/>
    <w:rsid w:val="009D0C83"/>
    <w:rsid w:val="009D11F0"/>
    <w:rsid w:val="009D121B"/>
    <w:rsid w:val="009D12DA"/>
    <w:rsid w:val="009D1968"/>
    <w:rsid w:val="009D1A4C"/>
    <w:rsid w:val="009D29D6"/>
    <w:rsid w:val="009D4470"/>
    <w:rsid w:val="009D553B"/>
    <w:rsid w:val="009D6DEE"/>
    <w:rsid w:val="009D73B4"/>
    <w:rsid w:val="009D7FF6"/>
    <w:rsid w:val="009E00CD"/>
    <w:rsid w:val="009E01A1"/>
    <w:rsid w:val="009E0206"/>
    <w:rsid w:val="009E06DC"/>
    <w:rsid w:val="009E0E12"/>
    <w:rsid w:val="009E1050"/>
    <w:rsid w:val="009E1535"/>
    <w:rsid w:val="009E155F"/>
    <w:rsid w:val="009E1BC3"/>
    <w:rsid w:val="009E1CA8"/>
    <w:rsid w:val="009E386D"/>
    <w:rsid w:val="009E3CCD"/>
    <w:rsid w:val="009E3EF6"/>
    <w:rsid w:val="009E420C"/>
    <w:rsid w:val="009E4BD0"/>
    <w:rsid w:val="009E5C8E"/>
    <w:rsid w:val="009E73CB"/>
    <w:rsid w:val="009E73EC"/>
    <w:rsid w:val="009E7A2E"/>
    <w:rsid w:val="009F06EC"/>
    <w:rsid w:val="009F0AD7"/>
    <w:rsid w:val="009F0B4E"/>
    <w:rsid w:val="009F0EC5"/>
    <w:rsid w:val="009F173C"/>
    <w:rsid w:val="009F1CA8"/>
    <w:rsid w:val="009F1D0B"/>
    <w:rsid w:val="009F1E32"/>
    <w:rsid w:val="009F2FF1"/>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B2D"/>
    <w:rsid w:val="00A10F85"/>
    <w:rsid w:val="00A11D84"/>
    <w:rsid w:val="00A12071"/>
    <w:rsid w:val="00A1265E"/>
    <w:rsid w:val="00A12FE3"/>
    <w:rsid w:val="00A13B68"/>
    <w:rsid w:val="00A13C9D"/>
    <w:rsid w:val="00A15C62"/>
    <w:rsid w:val="00A15E8B"/>
    <w:rsid w:val="00A16C50"/>
    <w:rsid w:val="00A16E13"/>
    <w:rsid w:val="00A17489"/>
    <w:rsid w:val="00A175E4"/>
    <w:rsid w:val="00A1791B"/>
    <w:rsid w:val="00A17BDF"/>
    <w:rsid w:val="00A20E2D"/>
    <w:rsid w:val="00A22794"/>
    <w:rsid w:val="00A22EC1"/>
    <w:rsid w:val="00A234E8"/>
    <w:rsid w:val="00A258A7"/>
    <w:rsid w:val="00A25BB3"/>
    <w:rsid w:val="00A25EFE"/>
    <w:rsid w:val="00A26992"/>
    <w:rsid w:val="00A26AF3"/>
    <w:rsid w:val="00A27563"/>
    <w:rsid w:val="00A275B6"/>
    <w:rsid w:val="00A31216"/>
    <w:rsid w:val="00A316E3"/>
    <w:rsid w:val="00A32114"/>
    <w:rsid w:val="00A333BC"/>
    <w:rsid w:val="00A333E7"/>
    <w:rsid w:val="00A345BC"/>
    <w:rsid w:val="00A3470C"/>
    <w:rsid w:val="00A34E3D"/>
    <w:rsid w:val="00A35B27"/>
    <w:rsid w:val="00A4022E"/>
    <w:rsid w:val="00A40273"/>
    <w:rsid w:val="00A4080F"/>
    <w:rsid w:val="00A40EE7"/>
    <w:rsid w:val="00A412C0"/>
    <w:rsid w:val="00A41798"/>
    <w:rsid w:val="00A4211C"/>
    <w:rsid w:val="00A4221E"/>
    <w:rsid w:val="00A42283"/>
    <w:rsid w:val="00A42365"/>
    <w:rsid w:val="00A428DC"/>
    <w:rsid w:val="00A4298F"/>
    <w:rsid w:val="00A42B2C"/>
    <w:rsid w:val="00A42C7A"/>
    <w:rsid w:val="00A42E2D"/>
    <w:rsid w:val="00A43D47"/>
    <w:rsid w:val="00A43F4E"/>
    <w:rsid w:val="00A44089"/>
    <w:rsid w:val="00A4414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9FA"/>
    <w:rsid w:val="00A56318"/>
    <w:rsid w:val="00A57675"/>
    <w:rsid w:val="00A57722"/>
    <w:rsid w:val="00A57F1A"/>
    <w:rsid w:val="00A60010"/>
    <w:rsid w:val="00A6062E"/>
    <w:rsid w:val="00A60E9A"/>
    <w:rsid w:val="00A625B7"/>
    <w:rsid w:val="00A64721"/>
    <w:rsid w:val="00A64BA2"/>
    <w:rsid w:val="00A65B19"/>
    <w:rsid w:val="00A66E39"/>
    <w:rsid w:val="00A670BE"/>
    <w:rsid w:val="00A67552"/>
    <w:rsid w:val="00A70261"/>
    <w:rsid w:val="00A70819"/>
    <w:rsid w:val="00A72C4A"/>
    <w:rsid w:val="00A72FEE"/>
    <w:rsid w:val="00A73226"/>
    <w:rsid w:val="00A73506"/>
    <w:rsid w:val="00A743EA"/>
    <w:rsid w:val="00A75040"/>
    <w:rsid w:val="00A756DC"/>
    <w:rsid w:val="00A75E8F"/>
    <w:rsid w:val="00A76513"/>
    <w:rsid w:val="00A766D5"/>
    <w:rsid w:val="00A82228"/>
    <w:rsid w:val="00A82589"/>
    <w:rsid w:val="00A8337B"/>
    <w:rsid w:val="00A835A7"/>
    <w:rsid w:val="00A83EDE"/>
    <w:rsid w:val="00A85894"/>
    <w:rsid w:val="00A85BCE"/>
    <w:rsid w:val="00A86119"/>
    <w:rsid w:val="00A8681C"/>
    <w:rsid w:val="00A86A48"/>
    <w:rsid w:val="00A86A8B"/>
    <w:rsid w:val="00A87E1C"/>
    <w:rsid w:val="00A90A07"/>
    <w:rsid w:val="00A912D3"/>
    <w:rsid w:val="00A92537"/>
    <w:rsid w:val="00A92820"/>
    <w:rsid w:val="00A92DB3"/>
    <w:rsid w:val="00A92E87"/>
    <w:rsid w:val="00A9303B"/>
    <w:rsid w:val="00A93484"/>
    <w:rsid w:val="00A9451A"/>
    <w:rsid w:val="00A946F8"/>
    <w:rsid w:val="00A95782"/>
    <w:rsid w:val="00A95F6D"/>
    <w:rsid w:val="00A96D70"/>
    <w:rsid w:val="00A97A9A"/>
    <w:rsid w:val="00A97CDB"/>
    <w:rsid w:val="00AA0C24"/>
    <w:rsid w:val="00AA0F3F"/>
    <w:rsid w:val="00AA1679"/>
    <w:rsid w:val="00AA1819"/>
    <w:rsid w:val="00AA1BCB"/>
    <w:rsid w:val="00AA2278"/>
    <w:rsid w:val="00AA3268"/>
    <w:rsid w:val="00AA3AC6"/>
    <w:rsid w:val="00AA3D7B"/>
    <w:rsid w:val="00AA4BED"/>
    <w:rsid w:val="00AA4D7D"/>
    <w:rsid w:val="00AA5246"/>
    <w:rsid w:val="00AA59F6"/>
    <w:rsid w:val="00AA6B15"/>
    <w:rsid w:val="00AA6BE6"/>
    <w:rsid w:val="00AA7510"/>
    <w:rsid w:val="00AB03AA"/>
    <w:rsid w:val="00AB07FA"/>
    <w:rsid w:val="00AB1115"/>
    <w:rsid w:val="00AB1CFF"/>
    <w:rsid w:val="00AB2E3A"/>
    <w:rsid w:val="00AB4592"/>
    <w:rsid w:val="00AB480C"/>
    <w:rsid w:val="00AB4B10"/>
    <w:rsid w:val="00AB4FE5"/>
    <w:rsid w:val="00AB5832"/>
    <w:rsid w:val="00AB5AC4"/>
    <w:rsid w:val="00AB6F05"/>
    <w:rsid w:val="00AB797B"/>
    <w:rsid w:val="00AC026C"/>
    <w:rsid w:val="00AC0303"/>
    <w:rsid w:val="00AC05F1"/>
    <w:rsid w:val="00AC0993"/>
    <w:rsid w:val="00AC0A83"/>
    <w:rsid w:val="00AC12CD"/>
    <w:rsid w:val="00AC146C"/>
    <w:rsid w:val="00AC2C11"/>
    <w:rsid w:val="00AC2FC0"/>
    <w:rsid w:val="00AC476C"/>
    <w:rsid w:val="00AC4BE7"/>
    <w:rsid w:val="00AC5EE2"/>
    <w:rsid w:val="00AC5F1F"/>
    <w:rsid w:val="00AC65DA"/>
    <w:rsid w:val="00AC68EF"/>
    <w:rsid w:val="00AC7CD4"/>
    <w:rsid w:val="00AD0179"/>
    <w:rsid w:val="00AD0E1C"/>
    <w:rsid w:val="00AD13F5"/>
    <w:rsid w:val="00AD333F"/>
    <w:rsid w:val="00AD3357"/>
    <w:rsid w:val="00AD432C"/>
    <w:rsid w:val="00AD46A4"/>
    <w:rsid w:val="00AD51C2"/>
    <w:rsid w:val="00AD5ED8"/>
    <w:rsid w:val="00AD6587"/>
    <w:rsid w:val="00AD6999"/>
    <w:rsid w:val="00AD7C60"/>
    <w:rsid w:val="00AE01FE"/>
    <w:rsid w:val="00AE257D"/>
    <w:rsid w:val="00AE40A1"/>
    <w:rsid w:val="00AE437E"/>
    <w:rsid w:val="00AE4AEC"/>
    <w:rsid w:val="00AE53F9"/>
    <w:rsid w:val="00AE5582"/>
    <w:rsid w:val="00AE55D1"/>
    <w:rsid w:val="00AE702B"/>
    <w:rsid w:val="00AE755D"/>
    <w:rsid w:val="00AE7AFF"/>
    <w:rsid w:val="00AF14A9"/>
    <w:rsid w:val="00AF2634"/>
    <w:rsid w:val="00AF3242"/>
    <w:rsid w:val="00AF325C"/>
    <w:rsid w:val="00AF371A"/>
    <w:rsid w:val="00AF4B76"/>
    <w:rsid w:val="00AF51D1"/>
    <w:rsid w:val="00AF5C8C"/>
    <w:rsid w:val="00AF665F"/>
    <w:rsid w:val="00AF7102"/>
    <w:rsid w:val="00B005A3"/>
    <w:rsid w:val="00B00895"/>
    <w:rsid w:val="00B00BC1"/>
    <w:rsid w:val="00B01418"/>
    <w:rsid w:val="00B016E2"/>
    <w:rsid w:val="00B018DC"/>
    <w:rsid w:val="00B031CF"/>
    <w:rsid w:val="00B038D2"/>
    <w:rsid w:val="00B03E5A"/>
    <w:rsid w:val="00B04161"/>
    <w:rsid w:val="00B042A3"/>
    <w:rsid w:val="00B06576"/>
    <w:rsid w:val="00B07653"/>
    <w:rsid w:val="00B108DC"/>
    <w:rsid w:val="00B118AF"/>
    <w:rsid w:val="00B13095"/>
    <w:rsid w:val="00B13D06"/>
    <w:rsid w:val="00B14610"/>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1E2F"/>
    <w:rsid w:val="00B32094"/>
    <w:rsid w:val="00B34454"/>
    <w:rsid w:val="00B3516E"/>
    <w:rsid w:val="00B367EF"/>
    <w:rsid w:val="00B367FC"/>
    <w:rsid w:val="00B371AF"/>
    <w:rsid w:val="00B373AB"/>
    <w:rsid w:val="00B375E5"/>
    <w:rsid w:val="00B40DE5"/>
    <w:rsid w:val="00B41284"/>
    <w:rsid w:val="00B41DCA"/>
    <w:rsid w:val="00B423ED"/>
    <w:rsid w:val="00B43208"/>
    <w:rsid w:val="00B438ED"/>
    <w:rsid w:val="00B44013"/>
    <w:rsid w:val="00B457E3"/>
    <w:rsid w:val="00B46488"/>
    <w:rsid w:val="00B47134"/>
    <w:rsid w:val="00B51062"/>
    <w:rsid w:val="00B5227A"/>
    <w:rsid w:val="00B52403"/>
    <w:rsid w:val="00B527DC"/>
    <w:rsid w:val="00B52A5D"/>
    <w:rsid w:val="00B53B72"/>
    <w:rsid w:val="00B53EB2"/>
    <w:rsid w:val="00B54030"/>
    <w:rsid w:val="00B548AC"/>
    <w:rsid w:val="00B54AB1"/>
    <w:rsid w:val="00B56197"/>
    <w:rsid w:val="00B56913"/>
    <w:rsid w:val="00B56E84"/>
    <w:rsid w:val="00B608F0"/>
    <w:rsid w:val="00B625CB"/>
    <w:rsid w:val="00B633BF"/>
    <w:rsid w:val="00B6368A"/>
    <w:rsid w:val="00B65944"/>
    <w:rsid w:val="00B66C50"/>
    <w:rsid w:val="00B70AF7"/>
    <w:rsid w:val="00B71FC1"/>
    <w:rsid w:val="00B71FEE"/>
    <w:rsid w:val="00B721F6"/>
    <w:rsid w:val="00B727AE"/>
    <w:rsid w:val="00B7342A"/>
    <w:rsid w:val="00B73EA6"/>
    <w:rsid w:val="00B75323"/>
    <w:rsid w:val="00B764B3"/>
    <w:rsid w:val="00B76C5D"/>
    <w:rsid w:val="00B76FAC"/>
    <w:rsid w:val="00B7748F"/>
    <w:rsid w:val="00B8028D"/>
    <w:rsid w:val="00B80D16"/>
    <w:rsid w:val="00B8106B"/>
    <w:rsid w:val="00B824C8"/>
    <w:rsid w:val="00B82CFA"/>
    <w:rsid w:val="00B82FC6"/>
    <w:rsid w:val="00B838C9"/>
    <w:rsid w:val="00B84BD7"/>
    <w:rsid w:val="00B84F9B"/>
    <w:rsid w:val="00B85A1B"/>
    <w:rsid w:val="00B8700B"/>
    <w:rsid w:val="00B87CEE"/>
    <w:rsid w:val="00B912E9"/>
    <w:rsid w:val="00B9208D"/>
    <w:rsid w:val="00B935C4"/>
    <w:rsid w:val="00B943E9"/>
    <w:rsid w:val="00B9483E"/>
    <w:rsid w:val="00B94B0E"/>
    <w:rsid w:val="00B95454"/>
    <w:rsid w:val="00B961F3"/>
    <w:rsid w:val="00B97B5B"/>
    <w:rsid w:val="00B97C13"/>
    <w:rsid w:val="00BA0303"/>
    <w:rsid w:val="00BA0A8D"/>
    <w:rsid w:val="00BA0C0B"/>
    <w:rsid w:val="00BA13E6"/>
    <w:rsid w:val="00BA1872"/>
    <w:rsid w:val="00BA21A8"/>
    <w:rsid w:val="00BA2367"/>
    <w:rsid w:val="00BA3253"/>
    <w:rsid w:val="00BA3CDA"/>
    <w:rsid w:val="00BA41AA"/>
    <w:rsid w:val="00BA4C5D"/>
    <w:rsid w:val="00BA53F0"/>
    <w:rsid w:val="00BA5F7B"/>
    <w:rsid w:val="00BA6A7F"/>
    <w:rsid w:val="00BA6B33"/>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6687"/>
    <w:rsid w:val="00BC7114"/>
    <w:rsid w:val="00BC7693"/>
    <w:rsid w:val="00BD0652"/>
    <w:rsid w:val="00BD0801"/>
    <w:rsid w:val="00BD0D3A"/>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47F1"/>
    <w:rsid w:val="00BE6BA2"/>
    <w:rsid w:val="00BE7BD7"/>
    <w:rsid w:val="00BF0394"/>
    <w:rsid w:val="00BF05D0"/>
    <w:rsid w:val="00BF1184"/>
    <w:rsid w:val="00BF15CD"/>
    <w:rsid w:val="00BF2036"/>
    <w:rsid w:val="00BF267C"/>
    <w:rsid w:val="00BF290A"/>
    <w:rsid w:val="00BF29E6"/>
    <w:rsid w:val="00BF348E"/>
    <w:rsid w:val="00BF35CA"/>
    <w:rsid w:val="00BF42B1"/>
    <w:rsid w:val="00BF5272"/>
    <w:rsid w:val="00BF5CAB"/>
    <w:rsid w:val="00BF5DAA"/>
    <w:rsid w:val="00BF76BE"/>
    <w:rsid w:val="00C00088"/>
    <w:rsid w:val="00C02169"/>
    <w:rsid w:val="00C02E63"/>
    <w:rsid w:val="00C030F5"/>
    <w:rsid w:val="00C03E9C"/>
    <w:rsid w:val="00C04616"/>
    <w:rsid w:val="00C05410"/>
    <w:rsid w:val="00C06B73"/>
    <w:rsid w:val="00C0708E"/>
    <w:rsid w:val="00C075A5"/>
    <w:rsid w:val="00C11166"/>
    <w:rsid w:val="00C113FE"/>
    <w:rsid w:val="00C11675"/>
    <w:rsid w:val="00C117B5"/>
    <w:rsid w:val="00C12DBA"/>
    <w:rsid w:val="00C137DD"/>
    <w:rsid w:val="00C13856"/>
    <w:rsid w:val="00C14547"/>
    <w:rsid w:val="00C14A42"/>
    <w:rsid w:val="00C14B2D"/>
    <w:rsid w:val="00C14EB5"/>
    <w:rsid w:val="00C16EEC"/>
    <w:rsid w:val="00C175E0"/>
    <w:rsid w:val="00C176DF"/>
    <w:rsid w:val="00C17F28"/>
    <w:rsid w:val="00C20FA7"/>
    <w:rsid w:val="00C21160"/>
    <w:rsid w:val="00C2174B"/>
    <w:rsid w:val="00C217F4"/>
    <w:rsid w:val="00C21926"/>
    <w:rsid w:val="00C224A0"/>
    <w:rsid w:val="00C22635"/>
    <w:rsid w:val="00C23058"/>
    <w:rsid w:val="00C2389B"/>
    <w:rsid w:val="00C24198"/>
    <w:rsid w:val="00C24E0E"/>
    <w:rsid w:val="00C26259"/>
    <w:rsid w:val="00C27FE5"/>
    <w:rsid w:val="00C30A57"/>
    <w:rsid w:val="00C30C54"/>
    <w:rsid w:val="00C30E82"/>
    <w:rsid w:val="00C30F01"/>
    <w:rsid w:val="00C30F0B"/>
    <w:rsid w:val="00C3103C"/>
    <w:rsid w:val="00C324CA"/>
    <w:rsid w:val="00C32A3A"/>
    <w:rsid w:val="00C32B22"/>
    <w:rsid w:val="00C32D4B"/>
    <w:rsid w:val="00C33A41"/>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671"/>
    <w:rsid w:val="00C47ECB"/>
    <w:rsid w:val="00C50E9E"/>
    <w:rsid w:val="00C51155"/>
    <w:rsid w:val="00C516FD"/>
    <w:rsid w:val="00C52010"/>
    <w:rsid w:val="00C52A19"/>
    <w:rsid w:val="00C53F1C"/>
    <w:rsid w:val="00C5452D"/>
    <w:rsid w:val="00C54C44"/>
    <w:rsid w:val="00C55412"/>
    <w:rsid w:val="00C55EF6"/>
    <w:rsid w:val="00C600AE"/>
    <w:rsid w:val="00C60AD3"/>
    <w:rsid w:val="00C61688"/>
    <w:rsid w:val="00C61728"/>
    <w:rsid w:val="00C62035"/>
    <w:rsid w:val="00C62716"/>
    <w:rsid w:val="00C628B6"/>
    <w:rsid w:val="00C62B04"/>
    <w:rsid w:val="00C62BFB"/>
    <w:rsid w:val="00C648F0"/>
    <w:rsid w:val="00C64B34"/>
    <w:rsid w:val="00C679EC"/>
    <w:rsid w:val="00C70108"/>
    <w:rsid w:val="00C707B2"/>
    <w:rsid w:val="00C70B22"/>
    <w:rsid w:val="00C70E5D"/>
    <w:rsid w:val="00C712FB"/>
    <w:rsid w:val="00C71D32"/>
    <w:rsid w:val="00C73C98"/>
    <w:rsid w:val="00C74BC3"/>
    <w:rsid w:val="00C75222"/>
    <w:rsid w:val="00C75A87"/>
    <w:rsid w:val="00C765E0"/>
    <w:rsid w:val="00C76A69"/>
    <w:rsid w:val="00C770EA"/>
    <w:rsid w:val="00C77C18"/>
    <w:rsid w:val="00C77E07"/>
    <w:rsid w:val="00C80F42"/>
    <w:rsid w:val="00C8124C"/>
    <w:rsid w:val="00C81A53"/>
    <w:rsid w:val="00C83E9C"/>
    <w:rsid w:val="00C84755"/>
    <w:rsid w:val="00C84F27"/>
    <w:rsid w:val="00C85837"/>
    <w:rsid w:val="00C86881"/>
    <w:rsid w:val="00C86D60"/>
    <w:rsid w:val="00C86E76"/>
    <w:rsid w:val="00C871D9"/>
    <w:rsid w:val="00C87229"/>
    <w:rsid w:val="00C90680"/>
    <w:rsid w:val="00C90FD9"/>
    <w:rsid w:val="00C91E48"/>
    <w:rsid w:val="00C92868"/>
    <w:rsid w:val="00C930A4"/>
    <w:rsid w:val="00C932AC"/>
    <w:rsid w:val="00C937D9"/>
    <w:rsid w:val="00C938F0"/>
    <w:rsid w:val="00C93E39"/>
    <w:rsid w:val="00C9404A"/>
    <w:rsid w:val="00C95235"/>
    <w:rsid w:val="00C96CC4"/>
    <w:rsid w:val="00C9727F"/>
    <w:rsid w:val="00CA0E6F"/>
    <w:rsid w:val="00CA1B92"/>
    <w:rsid w:val="00CA1E4A"/>
    <w:rsid w:val="00CA24F9"/>
    <w:rsid w:val="00CA3652"/>
    <w:rsid w:val="00CA3B1B"/>
    <w:rsid w:val="00CA3ED0"/>
    <w:rsid w:val="00CA5131"/>
    <w:rsid w:val="00CA5900"/>
    <w:rsid w:val="00CA6100"/>
    <w:rsid w:val="00CA657C"/>
    <w:rsid w:val="00CA78A0"/>
    <w:rsid w:val="00CA7CC9"/>
    <w:rsid w:val="00CB058F"/>
    <w:rsid w:val="00CB10F1"/>
    <w:rsid w:val="00CB1FA8"/>
    <w:rsid w:val="00CB2435"/>
    <w:rsid w:val="00CB47C7"/>
    <w:rsid w:val="00CB49ED"/>
    <w:rsid w:val="00CB4F2C"/>
    <w:rsid w:val="00CB66D1"/>
    <w:rsid w:val="00CB68DD"/>
    <w:rsid w:val="00CB6AEA"/>
    <w:rsid w:val="00CB739A"/>
    <w:rsid w:val="00CC0028"/>
    <w:rsid w:val="00CC050D"/>
    <w:rsid w:val="00CC121A"/>
    <w:rsid w:val="00CC1223"/>
    <w:rsid w:val="00CC14C2"/>
    <w:rsid w:val="00CC15E3"/>
    <w:rsid w:val="00CC2C95"/>
    <w:rsid w:val="00CC2EDA"/>
    <w:rsid w:val="00CC332B"/>
    <w:rsid w:val="00CC3765"/>
    <w:rsid w:val="00CC3EA7"/>
    <w:rsid w:val="00CC484B"/>
    <w:rsid w:val="00CC4F48"/>
    <w:rsid w:val="00CC58A8"/>
    <w:rsid w:val="00CC5A05"/>
    <w:rsid w:val="00CC5AF8"/>
    <w:rsid w:val="00CC62A6"/>
    <w:rsid w:val="00CC6E03"/>
    <w:rsid w:val="00CC7A69"/>
    <w:rsid w:val="00CC7CFF"/>
    <w:rsid w:val="00CD0DE6"/>
    <w:rsid w:val="00CD1658"/>
    <w:rsid w:val="00CD4AF1"/>
    <w:rsid w:val="00CD607F"/>
    <w:rsid w:val="00CD61FC"/>
    <w:rsid w:val="00CD692D"/>
    <w:rsid w:val="00CD6E43"/>
    <w:rsid w:val="00CE07D5"/>
    <w:rsid w:val="00CE0E16"/>
    <w:rsid w:val="00CE1134"/>
    <w:rsid w:val="00CE1ADB"/>
    <w:rsid w:val="00CE1D7C"/>
    <w:rsid w:val="00CE30D3"/>
    <w:rsid w:val="00CE395B"/>
    <w:rsid w:val="00CE3ECA"/>
    <w:rsid w:val="00CE4E12"/>
    <w:rsid w:val="00CE4FE7"/>
    <w:rsid w:val="00CE55D2"/>
    <w:rsid w:val="00CE575E"/>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2577"/>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07B29"/>
    <w:rsid w:val="00D10B1A"/>
    <w:rsid w:val="00D10DB8"/>
    <w:rsid w:val="00D117B8"/>
    <w:rsid w:val="00D1235D"/>
    <w:rsid w:val="00D131F8"/>
    <w:rsid w:val="00D145B5"/>
    <w:rsid w:val="00D14E7C"/>
    <w:rsid w:val="00D152A0"/>
    <w:rsid w:val="00D153F5"/>
    <w:rsid w:val="00D1564A"/>
    <w:rsid w:val="00D17908"/>
    <w:rsid w:val="00D17FDD"/>
    <w:rsid w:val="00D212D9"/>
    <w:rsid w:val="00D21A31"/>
    <w:rsid w:val="00D223DB"/>
    <w:rsid w:val="00D2251D"/>
    <w:rsid w:val="00D24612"/>
    <w:rsid w:val="00D2564C"/>
    <w:rsid w:val="00D25F0B"/>
    <w:rsid w:val="00D26702"/>
    <w:rsid w:val="00D26B1C"/>
    <w:rsid w:val="00D26E4A"/>
    <w:rsid w:val="00D2749A"/>
    <w:rsid w:val="00D278F1"/>
    <w:rsid w:val="00D30214"/>
    <w:rsid w:val="00D31151"/>
    <w:rsid w:val="00D32A54"/>
    <w:rsid w:val="00D32AFB"/>
    <w:rsid w:val="00D335B4"/>
    <w:rsid w:val="00D33BF9"/>
    <w:rsid w:val="00D3597D"/>
    <w:rsid w:val="00D36365"/>
    <w:rsid w:val="00D3670A"/>
    <w:rsid w:val="00D374DB"/>
    <w:rsid w:val="00D37B66"/>
    <w:rsid w:val="00D40AEE"/>
    <w:rsid w:val="00D414BC"/>
    <w:rsid w:val="00D425FE"/>
    <w:rsid w:val="00D42717"/>
    <w:rsid w:val="00D42911"/>
    <w:rsid w:val="00D43A79"/>
    <w:rsid w:val="00D44698"/>
    <w:rsid w:val="00D44A0D"/>
    <w:rsid w:val="00D453B3"/>
    <w:rsid w:val="00D46031"/>
    <w:rsid w:val="00D46D77"/>
    <w:rsid w:val="00D46DFE"/>
    <w:rsid w:val="00D46E79"/>
    <w:rsid w:val="00D47841"/>
    <w:rsid w:val="00D47E8C"/>
    <w:rsid w:val="00D5007A"/>
    <w:rsid w:val="00D50AA1"/>
    <w:rsid w:val="00D50C39"/>
    <w:rsid w:val="00D50DB2"/>
    <w:rsid w:val="00D51DDE"/>
    <w:rsid w:val="00D5381D"/>
    <w:rsid w:val="00D53C52"/>
    <w:rsid w:val="00D53E19"/>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7F3"/>
    <w:rsid w:val="00D71D5B"/>
    <w:rsid w:val="00D71D61"/>
    <w:rsid w:val="00D71E32"/>
    <w:rsid w:val="00D727E5"/>
    <w:rsid w:val="00D73197"/>
    <w:rsid w:val="00D7539E"/>
    <w:rsid w:val="00D76542"/>
    <w:rsid w:val="00D77226"/>
    <w:rsid w:val="00D801A2"/>
    <w:rsid w:val="00D80710"/>
    <w:rsid w:val="00D808F8"/>
    <w:rsid w:val="00D80EAA"/>
    <w:rsid w:val="00D81431"/>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5A7D"/>
    <w:rsid w:val="00D961B3"/>
    <w:rsid w:val="00D97373"/>
    <w:rsid w:val="00DA0E94"/>
    <w:rsid w:val="00DA1118"/>
    <w:rsid w:val="00DA2461"/>
    <w:rsid w:val="00DA398E"/>
    <w:rsid w:val="00DA57B7"/>
    <w:rsid w:val="00DA590B"/>
    <w:rsid w:val="00DA6D62"/>
    <w:rsid w:val="00DA7D57"/>
    <w:rsid w:val="00DB04F8"/>
    <w:rsid w:val="00DB05EB"/>
    <w:rsid w:val="00DB063D"/>
    <w:rsid w:val="00DB0920"/>
    <w:rsid w:val="00DB0E5B"/>
    <w:rsid w:val="00DB2046"/>
    <w:rsid w:val="00DB2659"/>
    <w:rsid w:val="00DB4727"/>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1F29"/>
    <w:rsid w:val="00DD2335"/>
    <w:rsid w:val="00DD267C"/>
    <w:rsid w:val="00DD3900"/>
    <w:rsid w:val="00DD47B9"/>
    <w:rsid w:val="00DD5340"/>
    <w:rsid w:val="00DE1871"/>
    <w:rsid w:val="00DE1C21"/>
    <w:rsid w:val="00DE1E10"/>
    <w:rsid w:val="00DE2FE0"/>
    <w:rsid w:val="00DE3852"/>
    <w:rsid w:val="00DE4D15"/>
    <w:rsid w:val="00DF0162"/>
    <w:rsid w:val="00DF1FB7"/>
    <w:rsid w:val="00DF2510"/>
    <w:rsid w:val="00DF3A1A"/>
    <w:rsid w:val="00DF5589"/>
    <w:rsid w:val="00DF65FE"/>
    <w:rsid w:val="00DF77DF"/>
    <w:rsid w:val="00E00D20"/>
    <w:rsid w:val="00E018A5"/>
    <w:rsid w:val="00E0197A"/>
    <w:rsid w:val="00E02C71"/>
    <w:rsid w:val="00E03816"/>
    <w:rsid w:val="00E0458C"/>
    <w:rsid w:val="00E04791"/>
    <w:rsid w:val="00E06BAD"/>
    <w:rsid w:val="00E07A17"/>
    <w:rsid w:val="00E104C2"/>
    <w:rsid w:val="00E106EE"/>
    <w:rsid w:val="00E11261"/>
    <w:rsid w:val="00E12695"/>
    <w:rsid w:val="00E12BE1"/>
    <w:rsid w:val="00E12D3C"/>
    <w:rsid w:val="00E12EC3"/>
    <w:rsid w:val="00E132CB"/>
    <w:rsid w:val="00E14157"/>
    <w:rsid w:val="00E15B17"/>
    <w:rsid w:val="00E16179"/>
    <w:rsid w:val="00E16A2C"/>
    <w:rsid w:val="00E16C9D"/>
    <w:rsid w:val="00E20DF4"/>
    <w:rsid w:val="00E239CA"/>
    <w:rsid w:val="00E24C0C"/>
    <w:rsid w:val="00E25215"/>
    <w:rsid w:val="00E25D78"/>
    <w:rsid w:val="00E301BE"/>
    <w:rsid w:val="00E30526"/>
    <w:rsid w:val="00E3079F"/>
    <w:rsid w:val="00E31D41"/>
    <w:rsid w:val="00E320B7"/>
    <w:rsid w:val="00E32687"/>
    <w:rsid w:val="00E33035"/>
    <w:rsid w:val="00E330CF"/>
    <w:rsid w:val="00E338F5"/>
    <w:rsid w:val="00E33C06"/>
    <w:rsid w:val="00E354B8"/>
    <w:rsid w:val="00E3587A"/>
    <w:rsid w:val="00E359B7"/>
    <w:rsid w:val="00E35A77"/>
    <w:rsid w:val="00E36BBA"/>
    <w:rsid w:val="00E37083"/>
    <w:rsid w:val="00E372DA"/>
    <w:rsid w:val="00E37A88"/>
    <w:rsid w:val="00E37BD1"/>
    <w:rsid w:val="00E402D8"/>
    <w:rsid w:val="00E408F2"/>
    <w:rsid w:val="00E40F58"/>
    <w:rsid w:val="00E41EB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09"/>
    <w:rsid w:val="00E56A22"/>
    <w:rsid w:val="00E574F2"/>
    <w:rsid w:val="00E60553"/>
    <w:rsid w:val="00E60865"/>
    <w:rsid w:val="00E61027"/>
    <w:rsid w:val="00E61929"/>
    <w:rsid w:val="00E635D0"/>
    <w:rsid w:val="00E63936"/>
    <w:rsid w:val="00E63E61"/>
    <w:rsid w:val="00E64049"/>
    <w:rsid w:val="00E641EE"/>
    <w:rsid w:val="00E64419"/>
    <w:rsid w:val="00E655CD"/>
    <w:rsid w:val="00E65D95"/>
    <w:rsid w:val="00E70055"/>
    <w:rsid w:val="00E709DF"/>
    <w:rsid w:val="00E70D07"/>
    <w:rsid w:val="00E70FA4"/>
    <w:rsid w:val="00E71405"/>
    <w:rsid w:val="00E71773"/>
    <w:rsid w:val="00E71995"/>
    <w:rsid w:val="00E71C5E"/>
    <w:rsid w:val="00E71C8B"/>
    <w:rsid w:val="00E7277C"/>
    <w:rsid w:val="00E72E2E"/>
    <w:rsid w:val="00E7323D"/>
    <w:rsid w:val="00E73AD6"/>
    <w:rsid w:val="00E74649"/>
    <w:rsid w:val="00E75134"/>
    <w:rsid w:val="00E75667"/>
    <w:rsid w:val="00E75853"/>
    <w:rsid w:val="00E75D91"/>
    <w:rsid w:val="00E75EBB"/>
    <w:rsid w:val="00E76104"/>
    <w:rsid w:val="00E76438"/>
    <w:rsid w:val="00E765E4"/>
    <w:rsid w:val="00E779F0"/>
    <w:rsid w:val="00E77B7B"/>
    <w:rsid w:val="00E81453"/>
    <w:rsid w:val="00E8252E"/>
    <w:rsid w:val="00E82B7D"/>
    <w:rsid w:val="00E832E5"/>
    <w:rsid w:val="00E83881"/>
    <w:rsid w:val="00E840F9"/>
    <w:rsid w:val="00E84392"/>
    <w:rsid w:val="00E84864"/>
    <w:rsid w:val="00E84CD0"/>
    <w:rsid w:val="00E85452"/>
    <w:rsid w:val="00E867BA"/>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6E9"/>
    <w:rsid w:val="00EA0817"/>
    <w:rsid w:val="00EA1817"/>
    <w:rsid w:val="00EA1B42"/>
    <w:rsid w:val="00EA1C73"/>
    <w:rsid w:val="00EA1D99"/>
    <w:rsid w:val="00EA28FE"/>
    <w:rsid w:val="00EA2E5C"/>
    <w:rsid w:val="00EA3839"/>
    <w:rsid w:val="00EA3BB0"/>
    <w:rsid w:val="00EA4141"/>
    <w:rsid w:val="00EA4DBE"/>
    <w:rsid w:val="00EA6A61"/>
    <w:rsid w:val="00EA7483"/>
    <w:rsid w:val="00EA7A3D"/>
    <w:rsid w:val="00EB0E7B"/>
    <w:rsid w:val="00EB1937"/>
    <w:rsid w:val="00EB2654"/>
    <w:rsid w:val="00EB2A43"/>
    <w:rsid w:val="00EB4754"/>
    <w:rsid w:val="00EB4AF2"/>
    <w:rsid w:val="00EB4C99"/>
    <w:rsid w:val="00EB4E39"/>
    <w:rsid w:val="00EB610E"/>
    <w:rsid w:val="00EB6560"/>
    <w:rsid w:val="00EB7359"/>
    <w:rsid w:val="00EB775B"/>
    <w:rsid w:val="00EC026F"/>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70E6"/>
    <w:rsid w:val="00ED75F7"/>
    <w:rsid w:val="00ED7929"/>
    <w:rsid w:val="00EE2EB5"/>
    <w:rsid w:val="00EE49D1"/>
    <w:rsid w:val="00EE4F4A"/>
    <w:rsid w:val="00EE5D88"/>
    <w:rsid w:val="00EE6D4F"/>
    <w:rsid w:val="00EE7F4D"/>
    <w:rsid w:val="00EF1CCD"/>
    <w:rsid w:val="00EF3986"/>
    <w:rsid w:val="00EF3C00"/>
    <w:rsid w:val="00EF3C77"/>
    <w:rsid w:val="00EF3D5A"/>
    <w:rsid w:val="00EF44C0"/>
    <w:rsid w:val="00EF4B50"/>
    <w:rsid w:val="00EF54BD"/>
    <w:rsid w:val="00EF561A"/>
    <w:rsid w:val="00EF6886"/>
    <w:rsid w:val="00EF721B"/>
    <w:rsid w:val="00EF7B4A"/>
    <w:rsid w:val="00F002DE"/>
    <w:rsid w:val="00F00D61"/>
    <w:rsid w:val="00F01224"/>
    <w:rsid w:val="00F0294B"/>
    <w:rsid w:val="00F048AA"/>
    <w:rsid w:val="00F066A5"/>
    <w:rsid w:val="00F066F1"/>
    <w:rsid w:val="00F0682E"/>
    <w:rsid w:val="00F06A26"/>
    <w:rsid w:val="00F06D8E"/>
    <w:rsid w:val="00F07296"/>
    <w:rsid w:val="00F07504"/>
    <w:rsid w:val="00F07E95"/>
    <w:rsid w:val="00F1067C"/>
    <w:rsid w:val="00F10817"/>
    <w:rsid w:val="00F10C36"/>
    <w:rsid w:val="00F11265"/>
    <w:rsid w:val="00F11D52"/>
    <w:rsid w:val="00F123CA"/>
    <w:rsid w:val="00F12F83"/>
    <w:rsid w:val="00F12FC4"/>
    <w:rsid w:val="00F13313"/>
    <w:rsid w:val="00F147AB"/>
    <w:rsid w:val="00F15CEA"/>
    <w:rsid w:val="00F160DF"/>
    <w:rsid w:val="00F16BAF"/>
    <w:rsid w:val="00F16DC3"/>
    <w:rsid w:val="00F1710F"/>
    <w:rsid w:val="00F1711C"/>
    <w:rsid w:val="00F17FD7"/>
    <w:rsid w:val="00F20414"/>
    <w:rsid w:val="00F20602"/>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275D"/>
    <w:rsid w:val="00F328FB"/>
    <w:rsid w:val="00F330D5"/>
    <w:rsid w:val="00F3367E"/>
    <w:rsid w:val="00F33FCA"/>
    <w:rsid w:val="00F34155"/>
    <w:rsid w:val="00F34DC1"/>
    <w:rsid w:val="00F34F61"/>
    <w:rsid w:val="00F34FD5"/>
    <w:rsid w:val="00F35011"/>
    <w:rsid w:val="00F35F01"/>
    <w:rsid w:val="00F36AD0"/>
    <w:rsid w:val="00F37308"/>
    <w:rsid w:val="00F40477"/>
    <w:rsid w:val="00F4266F"/>
    <w:rsid w:val="00F4299B"/>
    <w:rsid w:val="00F42DBB"/>
    <w:rsid w:val="00F43164"/>
    <w:rsid w:val="00F435AB"/>
    <w:rsid w:val="00F4369E"/>
    <w:rsid w:val="00F4408F"/>
    <w:rsid w:val="00F440DD"/>
    <w:rsid w:val="00F445C1"/>
    <w:rsid w:val="00F45115"/>
    <w:rsid w:val="00F46300"/>
    <w:rsid w:val="00F47543"/>
    <w:rsid w:val="00F4754E"/>
    <w:rsid w:val="00F47D55"/>
    <w:rsid w:val="00F50E87"/>
    <w:rsid w:val="00F514DF"/>
    <w:rsid w:val="00F524D2"/>
    <w:rsid w:val="00F524E0"/>
    <w:rsid w:val="00F52F35"/>
    <w:rsid w:val="00F53482"/>
    <w:rsid w:val="00F54CE1"/>
    <w:rsid w:val="00F54FB4"/>
    <w:rsid w:val="00F56708"/>
    <w:rsid w:val="00F57CD6"/>
    <w:rsid w:val="00F57E79"/>
    <w:rsid w:val="00F57EDB"/>
    <w:rsid w:val="00F60F37"/>
    <w:rsid w:val="00F613A2"/>
    <w:rsid w:val="00F621C4"/>
    <w:rsid w:val="00F64248"/>
    <w:rsid w:val="00F65302"/>
    <w:rsid w:val="00F66549"/>
    <w:rsid w:val="00F66DF0"/>
    <w:rsid w:val="00F66F81"/>
    <w:rsid w:val="00F67038"/>
    <w:rsid w:val="00F670A9"/>
    <w:rsid w:val="00F675A7"/>
    <w:rsid w:val="00F679EE"/>
    <w:rsid w:val="00F67A05"/>
    <w:rsid w:val="00F70364"/>
    <w:rsid w:val="00F707B3"/>
    <w:rsid w:val="00F723E0"/>
    <w:rsid w:val="00F7300C"/>
    <w:rsid w:val="00F758AB"/>
    <w:rsid w:val="00F76078"/>
    <w:rsid w:val="00F76860"/>
    <w:rsid w:val="00F769CD"/>
    <w:rsid w:val="00F771B4"/>
    <w:rsid w:val="00F7773A"/>
    <w:rsid w:val="00F77E2F"/>
    <w:rsid w:val="00F80FBD"/>
    <w:rsid w:val="00F816E3"/>
    <w:rsid w:val="00F81789"/>
    <w:rsid w:val="00F82F7C"/>
    <w:rsid w:val="00F83E0D"/>
    <w:rsid w:val="00F8505C"/>
    <w:rsid w:val="00F850DB"/>
    <w:rsid w:val="00F8520D"/>
    <w:rsid w:val="00F860EF"/>
    <w:rsid w:val="00F903BB"/>
    <w:rsid w:val="00F90C86"/>
    <w:rsid w:val="00F90F90"/>
    <w:rsid w:val="00F91477"/>
    <w:rsid w:val="00F9169B"/>
    <w:rsid w:val="00F921EB"/>
    <w:rsid w:val="00F92210"/>
    <w:rsid w:val="00F933AD"/>
    <w:rsid w:val="00F942E0"/>
    <w:rsid w:val="00F94517"/>
    <w:rsid w:val="00F94740"/>
    <w:rsid w:val="00F96D75"/>
    <w:rsid w:val="00F97118"/>
    <w:rsid w:val="00FA0DB1"/>
    <w:rsid w:val="00FA2D0A"/>
    <w:rsid w:val="00FA3E13"/>
    <w:rsid w:val="00FA4303"/>
    <w:rsid w:val="00FA4916"/>
    <w:rsid w:val="00FA4A56"/>
    <w:rsid w:val="00FA64F1"/>
    <w:rsid w:val="00FA6508"/>
    <w:rsid w:val="00FA6807"/>
    <w:rsid w:val="00FA6A89"/>
    <w:rsid w:val="00FA6AC9"/>
    <w:rsid w:val="00FA7157"/>
    <w:rsid w:val="00FA7E6F"/>
    <w:rsid w:val="00FB0C94"/>
    <w:rsid w:val="00FB14BA"/>
    <w:rsid w:val="00FB2084"/>
    <w:rsid w:val="00FB23B6"/>
    <w:rsid w:val="00FB428C"/>
    <w:rsid w:val="00FB4377"/>
    <w:rsid w:val="00FB4893"/>
    <w:rsid w:val="00FB4D11"/>
    <w:rsid w:val="00FB6043"/>
    <w:rsid w:val="00FB6271"/>
    <w:rsid w:val="00FB6635"/>
    <w:rsid w:val="00FB6DAF"/>
    <w:rsid w:val="00FB75EA"/>
    <w:rsid w:val="00FB7D78"/>
    <w:rsid w:val="00FC060A"/>
    <w:rsid w:val="00FC0F39"/>
    <w:rsid w:val="00FC10A2"/>
    <w:rsid w:val="00FC197C"/>
    <w:rsid w:val="00FC1F38"/>
    <w:rsid w:val="00FC2585"/>
    <w:rsid w:val="00FC2B30"/>
    <w:rsid w:val="00FC2F9E"/>
    <w:rsid w:val="00FC3489"/>
    <w:rsid w:val="00FC5143"/>
    <w:rsid w:val="00FC53AD"/>
    <w:rsid w:val="00FC5A8C"/>
    <w:rsid w:val="00FC5DDE"/>
    <w:rsid w:val="00FC759E"/>
    <w:rsid w:val="00FC76D9"/>
    <w:rsid w:val="00FC7776"/>
    <w:rsid w:val="00FD0084"/>
    <w:rsid w:val="00FD104F"/>
    <w:rsid w:val="00FD2080"/>
    <w:rsid w:val="00FD2090"/>
    <w:rsid w:val="00FD2208"/>
    <w:rsid w:val="00FD2E9D"/>
    <w:rsid w:val="00FD2F72"/>
    <w:rsid w:val="00FD3F67"/>
    <w:rsid w:val="00FD488E"/>
    <w:rsid w:val="00FD4AF8"/>
    <w:rsid w:val="00FD539D"/>
    <w:rsid w:val="00FD5DA3"/>
    <w:rsid w:val="00FD5F78"/>
    <w:rsid w:val="00FD6645"/>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2013"/>
    <w:rsid w:val="00FF2491"/>
    <w:rsid w:val="00FF34F3"/>
    <w:rsid w:val="00FF3FDE"/>
    <w:rsid w:val="00FF4FFE"/>
    <w:rsid w:val="00FF530C"/>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365EAC1C-9946-4C05-B8CB-923F5F1E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A56"/>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8"/>
      </w:numPr>
    </w:pPr>
  </w:style>
  <w:style w:type="numbering" w:customStyle="1" w:styleId="MyList21">
    <w:name w:val="My List21"/>
    <w:rsid w:val="00187E80"/>
    <w:pPr>
      <w:numPr>
        <w:numId w:val="106"/>
      </w:numPr>
    </w:pPr>
  </w:style>
  <w:style w:type="numbering" w:customStyle="1" w:styleId="MyList1">
    <w:name w:val="My List1"/>
    <w:rsid w:val="00187E80"/>
    <w:pPr>
      <w:numPr>
        <w:numId w:val="63"/>
      </w:numPr>
    </w:pPr>
  </w:style>
  <w:style w:type="numbering" w:customStyle="1" w:styleId="MyList22">
    <w:name w:val="My List22"/>
    <w:rsid w:val="00187E80"/>
    <w:pPr>
      <w:numPr>
        <w:numId w:val="59"/>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07"/>
      </w:numPr>
    </w:pPr>
  </w:style>
  <w:style w:type="numbering" w:customStyle="1" w:styleId="1a-11">
    <w:name w:val="1 / a / -11"/>
    <w:rsid w:val="00BB1CAB"/>
  </w:style>
  <w:style w:type="numbering" w:customStyle="1" w:styleId="MyList23">
    <w:name w:val="My List23"/>
    <w:rsid w:val="00CB47C7"/>
    <w:pPr>
      <w:numPr>
        <w:numId w:val="67"/>
      </w:numPr>
    </w:pPr>
  </w:style>
  <w:style w:type="numbering" w:customStyle="1" w:styleId="1a-23">
    <w:name w:val="1 / a / -23"/>
    <w:rsid w:val="00CB47C7"/>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5"/>
      </w:numPr>
    </w:pPr>
  </w:style>
  <w:style w:type="numbering" w:customStyle="1" w:styleId="Style11">
    <w:name w:val="Style11"/>
    <w:rsid w:val="00971865"/>
    <w:pPr>
      <w:numPr>
        <w:numId w:val="94"/>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92"/>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102"/>
      </w:numPr>
    </w:pPr>
  </w:style>
  <w:style w:type="numbering" w:customStyle="1" w:styleId="1a-12">
    <w:name w:val="1 / a / -12"/>
    <w:basedOn w:val="NoList"/>
    <w:next w:val="1ai"/>
    <w:unhideWhenUsed/>
    <w:rsid w:val="00971865"/>
    <w:pPr>
      <w:numPr>
        <w:numId w:val="108"/>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03"/>
      </w:numPr>
    </w:pPr>
  </w:style>
  <w:style w:type="numbering" w:customStyle="1" w:styleId="1a-31">
    <w:name w:val="1 / a / -31"/>
    <w:rsid w:val="00971865"/>
    <w:pPr>
      <w:numPr>
        <w:numId w:val="104"/>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05"/>
      </w:numPr>
    </w:pPr>
  </w:style>
  <w:style w:type="numbering" w:customStyle="1" w:styleId="1a-221">
    <w:name w:val="1 / a / -221"/>
    <w:rsid w:val="00971865"/>
    <w:pPr>
      <w:numPr>
        <w:numId w:val="91"/>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89"/>
      </w:numPr>
    </w:pPr>
  </w:style>
  <w:style w:type="numbering" w:customStyle="1" w:styleId="Style13">
    <w:name w:val="Style13"/>
    <w:rsid w:val="00971865"/>
    <w:pPr>
      <w:numPr>
        <w:numId w:val="90"/>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93"/>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5"/>
      </w:numPr>
    </w:pPr>
  </w:style>
  <w:style w:type="numbering" w:customStyle="1" w:styleId="Style111">
    <w:name w:val="Style111"/>
    <w:rsid w:val="00971865"/>
    <w:pPr>
      <w:numPr>
        <w:numId w:val="84"/>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6"/>
      </w:numPr>
    </w:pPr>
  </w:style>
  <w:style w:type="numbering" w:customStyle="1" w:styleId="1a-15">
    <w:name w:val="1 / a / -15"/>
    <w:basedOn w:val="NoList"/>
    <w:next w:val="1ai"/>
    <w:rsid w:val="00971865"/>
    <w:pPr>
      <w:numPr>
        <w:numId w:val="97"/>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4"/>
      </w:numPr>
    </w:pPr>
  </w:style>
  <w:style w:type="numbering" w:customStyle="1" w:styleId="1a-113">
    <w:name w:val="1 / a / -113"/>
    <w:basedOn w:val="NoList"/>
    <w:next w:val="1ai"/>
    <w:unhideWhenUsed/>
    <w:rsid w:val="00971865"/>
    <w:pPr>
      <w:numPr>
        <w:numId w:val="98"/>
      </w:numPr>
    </w:pPr>
  </w:style>
  <w:style w:type="numbering" w:customStyle="1" w:styleId="MyList111">
    <w:name w:val="My List111"/>
    <w:rsid w:val="00971865"/>
    <w:pPr>
      <w:numPr>
        <w:numId w:val="73"/>
      </w:numPr>
    </w:pPr>
  </w:style>
  <w:style w:type="numbering" w:customStyle="1" w:styleId="1a-212">
    <w:name w:val="1 / a / -212"/>
    <w:rsid w:val="00971865"/>
    <w:pPr>
      <w:numPr>
        <w:numId w:val="75"/>
      </w:numPr>
    </w:pPr>
  </w:style>
  <w:style w:type="numbering" w:customStyle="1" w:styleId="1a-1111">
    <w:name w:val="1 / a / -1111"/>
    <w:rsid w:val="00971865"/>
    <w:pPr>
      <w:numPr>
        <w:numId w:val="78"/>
      </w:numPr>
    </w:pPr>
  </w:style>
  <w:style w:type="numbering" w:customStyle="1" w:styleId="1a-32">
    <w:name w:val="1 / a / -32"/>
    <w:rsid w:val="00971865"/>
    <w:pPr>
      <w:numPr>
        <w:numId w:val="79"/>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style>
  <w:style w:type="numbering" w:customStyle="1" w:styleId="1a-222">
    <w:name w:val="1 / a / -222"/>
    <w:rsid w:val="00971865"/>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8"/>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6"/>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7"/>
      </w:numPr>
    </w:pPr>
  </w:style>
  <w:style w:type="numbering" w:customStyle="1" w:styleId="1a-1121">
    <w:name w:val="1 / a / -1121"/>
    <w:rsid w:val="00971865"/>
  </w:style>
  <w:style w:type="numbering" w:customStyle="1" w:styleId="1a-311">
    <w:name w:val="1 / a / -311"/>
    <w:rsid w:val="00971865"/>
    <w:pPr>
      <w:numPr>
        <w:numId w:val="70"/>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style>
  <w:style w:type="numbering" w:customStyle="1" w:styleId="MyList311">
    <w:name w:val="My List311"/>
    <w:rsid w:val="00971865"/>
  </w:style>
  <w:style w:type="numbering" w:customStyle="1" w:styleId="1a-2211">
    <w:name w:val="1 / a / -2211"/>
    <w:rsid w:val="00971865"/>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5"/>
      </w:numPr>
    </w:pPr>
  </w:style>
  <w:style w:type="numbering" w:customStyle="1" w:styleId="1a-241">
    <w:name w:val="1 / a / -241"/>
    <w:rsid w:val="00971865"/>
    <w:pPr>
      <w:numPr>
        <w:numId w:val="66"/>
      </w:numPr>
    </w:pPr>
  </w:style>
  <w:style w:type="numbering" w:customStyle="1" w:styleId="1a-131">
    <w:name w:val="1 / a / -131"/>
    <w:rsid w:val="00971865"/>
    <w:pPr>
      <w:numPr>
        <w:numId w:val="76"/>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style>
  <w:style w:type="numbering" w:customStyle="1" w:styleId="Style15">
    <w:name w:val="Style15"/>
    <w:rsid w:val="003C3623"/>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style>
  <w:style w:type="numbering" w:customStyle="1" w:styleId="1a-7">
    <w:name w:val="1 / a / -7"/>
    <w:basedOn w:val="NoList"/>
    <w:next w:val="1ai"/>
    <w:rsid w:val="003C3623"/>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0"/>
      </w:numPr>
    </w:pPr>
  </w:style>
  <w:style w:type="numbering" w:customStyle="1" w:styleId="1a-33">
    <w:name w:val="1 / a / -33"/>
    <w:rsid w:val="003C3623"/>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6048F5"/>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6048F5"/>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6048F5"/>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6048F5"/>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6048F5"/>
    <w:rPr>
      <w:rFonts w:ascii="Times-Italic" w:hAnsi="Times-Italic" w:hint="default"/>
      <w:b w:val="0"/>
      <w:bCs w:val="0"/>
      <w:i/>
      <w:iCs/>
      <w:color w:val="000000"/>
      <w:sz w:val="28"/>
      <w:szCs w:val="28"/>
    </w:rPr>
  </w:style>
  <w:style w:type="character" w:customStyle="1" w:styleId="fontstyle61">
    <w:name w:val="fontstyle61"/>
    <w:basedOn w:val="DefaultParagraphFont"/>
    <w:rsid w:val="006048F5"/>
    <w:rPr>
      <w:rFonts w:ascii="TT2162o00" w:hAnsi="TT2162o00" w:hint="default"/>
      <w:b w:val="0"/>
      <w:bCs w:val="0"/>
      <w:i w:val="0"/>
      <w:iCs w:val="0"/>
      <w:color w:val="000000"/>
      <w:sz w:val="28"/>
      <w:szCs w:val="28"/>
    </w:rPr>
  </w:style>
  <w:style w:type="character" w:customStyle="1" w:styleId="fontstyle71">
    <w:name w:val="fontstyle71"/>
    <w:basedOn w:val="DefaultParagraphFont"/>
    <w:rsid w:val="006048F5"/>
    <w:rPr>
      <w:rFonts w:ascii="TT2202o00" w:hAnsi="TT2202o00" w:hint="default"/>
      <w:b w:val="0"/>
      <w:bCs w:val="0"/>
      <w:i w:val="0"/>
      <w:iCs w:val="0"/>
      <w:color w:val="000000"/>
      <w:sz w:val="28"/>
      <w:szCs w:val="28"/>
    </w:rPr>
  </w:style>
  <w:style w:type="paragraph" w:customStyle="1" w:styleId="xl63">
    <w:name w:val="xl63"/>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numbering" w:customStyle="1" w:styleId="1a-122">
    <w:name w:val="1 / a / -122"/>
    <w:basedOn w:val="NoList"/>
    <w:next w:val="1ai"/>
    <w:unhideWhenUsed/>
    <w:rsid w:val="000214D5"/>
  </w:style>
  <w:style w:type="numbering" w:customStyle="1" w:styleId="Bulleted15">
    <w:name w:val="Bulleted15"/>
    <w:rsid w:val="00EF44C0"/>
    <w:pPr>
      <w:numPr>
        <w:numId w:val="16"/>
      </w:numPr>
    </w:pPr>
  </w:style>
  <w:style w:type="numbering" w:customStyle="1" w:styleId="Style17">
    <w:name w:val="Style17"/>
    <w:rsid w:val="00EF44C0"/>
    <w:pPr>
      <w:numPr>
        <w:numId w:val="17"/>
      </w:numPr>
    </w:pPr>
  </w:style>
  <w:style w:type="numbering" w:customStyle="1" w:styleId="MyList7">
    <w:name w:val="My List7"/>
    <w:basedOn w:val="NoList"/>
    <w:rsid w:val="00EF44C0"/>
    <w:pPr>
      <w:numPr>
        <w:numId w:val="46"/>
      </w:numPr>
    </w:pPr>
  </w:style>
  <w:style w:type="numbering" w:customStyle="1" w:styleId="1a-8">
    <w:name w:val="1 / a / -8"/>
    <w:basedOn w:val="NoList"/>
    <w:next w:val="1ai"/>
    <w:uiPriority w:val="99"/>
    <w:rsid w:val="00EF44C0"/>
    <w:pPr>
      <w:numPr>
        <w:numId w:val="49"/>
      </w:numPr>
    </w:pPr>
  </w:style>
  <w:style w:type="numbering" w:customStyle="1" w:styleId="MyList26">
    <w:name w:val="My List26"/>
    <w:rsid w:val="00EF44C0"/>
    <w:pPr>
      <w:numPr>
        <w:numId w:val="61"/>
      </w:numPr>
    </w:pPr>
  </w:style>
  <w:style w:type="numbering" w:customStyle="1" w:styleId="1a-27">
    <w:name w:val="1 / a / -27"/>
    <w:rsid w:val="00EF44C0"/>
    <w:pPr>
      <w:numPr>
        <w:numId w:val="62"/>
      </w:numPr>
    </w:pPr>
  </w:style>
  <w:style w:type="numbering" w:customStyle="1" w:styleId="1a-16">
    <w:name w:val="1 / a / -16"/>
    <w:rsid w:val="00EF44C0"/>
    <w:pPr>
      <w:numPr>
        <w:numId w:val="80"/>
      </w:numPr>
    </w:pPr>
  </w:style>
  <w:style w:type="numbering" w:customStyle="1" w:styleId="1a-213">
    <w:name w:val="1 / a / -213"/>
    <w:rsid w:val="00EF44C0"/>
    <w:pPr>
      <w:numPr>
        <w:numId w:val="69"/>
      </w:numPr>
    </w:pPr>
  </w:style>
  <w:style w:type="numbering" w:customStyle="1" w:styleId="MyList214">
    <w:name w:val="My List214"/>
    <w:rsid w:val="00EF44C0"/>
    <w:pPr>
      <w:numPr>
        <w:numId w:val="68"/>
      </w:numPr>
    </w:pPr>
  </w:style>
  <w:style w:type="numbering" w:customStyle="1" w:styleId="MyList15">
    <w:name w:val="My List15"/>
    <w:rsid w:val="00EF44C0"/>
    <w:pPr>
      <w:numPr>
        <w:numId w:val="81"/>
      </w:numPr>
    </w:pPr>
  </w:style>
  <w:style w:type="numbering" w:customStyle="1" w:styleId="MyList223">
    <w:name w:val="My List223"/>
    <w:rsid w:val="00EF44C0"/>
    <w:pPr>
      <w:numPr>
        <w:numId w:val="71"/>
      </w:numPr>
    </w:pPr>
  </w:style>
  <w:style w:type="numbering" w:customStyle="1" w:styleId="MyList34">
    <w:name w:val="My List34"/>
    <w:rsid w:val="00EF44C0"/>
    <w:pPr>
      <w:numPr>
        <w:numId w:val="82"/>
      </w:numPr>
    </w:pPr>
  </w:style>
  <w:style w:type="numbering" w:customStyle="1" w:styleId="1a-34">
    <w:name w:val="1 / a / -34"/>
    <w:rsid w:val="00EF44C0"/>
    <w:pPr>
      <w:numPr>
        <w:numId w:val="83"/>
      </w:numPr>
    </w:pPr>
  </w:style>
  <w:style w:type="numbering" w:customStyle="1" w:styleId="1a-223">
    <w:name w:val="1 / a / -223"/>
    <w:rsid w:val="00EF44C0"/>
    <w:pPr>
      <w:numPr>
        <w:numId w:val="72"/>
      </w:numPr>
    </w:pPr>
  </w:style>
  <w:style w:type="numbering" w:customStyle="1" w:styleId="1a-115">
    <w:name w:val="1 / a / -115"/>
    <w:rsid w:val="00EF44C0"/>
    <w:pPr>
      <w:numPr>
        <w:numId w:val="64"/>
      </w:numPr>
    </w:pPr>
  </w:style>
  <w:style w:type="numbering" w:customStyle="1" w:styleId="MyList232">
    <w:name w:val="My List232"/>
    <w:rsid w:val="00EF44C0"/>
    <w:pPr>
      <w:numPr>
        <w:numId w:val="99"/>
      </w:numPr>
    </w:pPr>
  </w:style>
  <w:style w:type="numbering" w:customStyle="1" w:styleId="1a-232">
    <w:name w:val="1 / a / -232"/>
    <w:rsid w:val="00EF44C0"/>
    <w:pPr>
      <w:numPr>
        <w:numId w:val="10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45567143">
      <w:bodyDiv w:val="1"/>
      <w:marLeft w:val="0"/>
      <w:marRight w:val="0"/>
      <w:marTop w:val="0"/>
      <w:marBottom w:val="0"/>
      <w:divBdr>
        <w:top w:val="none" w:sz="0" w:space="0" w:color="auto"/>
        <w:left w:val="none" w:sz="0" w:space="0" w:color="auto"/>
        <w:bottom w:val="none" w:sz="0" w:space="0" w:color="auto"/>
        <w:right w:val="none" w:sz="0" w:space="0" w:color="auto"/>
      </w:divBdr>
    </w:div>
    <w:div w:id="64187079">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189614397">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00442438">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30516279">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07527994">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19859741">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2152077">
      <w:bodyDiv w:val="1"/>
      <w:marLeft w:val="0"/>
      <w:marRight w:val="0"/>
      <w:marTop w:val="0"/>
      <w:marBottom w:val="0"/>
      <w:divBdr>
        <w:top w:val="none" w:sz="0" w:space="0" w:color="auto"/>
        <w:left w:val="none" w:sz="0" w:space="0" w:color="auto"/>
        <w:bottom w:val="none" w:sz="0" w:space="0" w:color="auto"/>
        <w:right w:val="none" w:sz="0" w:space="0" w:color="auto"/>
      </w:divBdr>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78351375">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192960475">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10218465">
      <w:bodyDiv w:val="1"/>
      <w:marLeft w:val="0"/>
      <w:marRight w:val="0"/>
      <w:marTop w:val="0"/>
      <w:marBottom w:val="0"/>
      <w:divBdr>
        <w:top w:val="none" w:sz="0" w:space="0" w:color="auto"/>
        <w:left w:val="none" w:sz="0" w:space="0" w:color="auto"/>
        <w:bottom w:val="none" w:sz="0" w:space="0" w:color="auto"/>
        <w:right w:val="none" w:sz="0" w:space="0" w:color="auto"/>
      </w:divBdr>
    </w:div>
    <w:div w:id="1211922536">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271430683">
      <w:bodyDiv w:val="1"/>
      <w:marLeft w:val="0"/>
      <w:marRight w:val="0"/>
      <w:marTop w:val="0"/>
      <w:marBottom w:val="0"/>
      <w:divBdr>
        <w:top w:val="none" w:sz="0" w:space="0" w:color="auto"/>
        <w:left w:val="none" w:sz="0" w:space="0" w:color="auto"/>
        <w:bottom w:val="none" w:sz="0" w:space="0" w:color="auto"/>
        <w:right w:val="none" w:sz="0" w:space="0" w:color="auto"/>
      </w:divBdr>
    </w:div>
    <w:div w:id="1289507906">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479373110">
      <w:bodyDiv w:val="1"/>
      <w:marLeft w:val="0"/>
      <w:marRight w:val="0"/>
      <w:marTop w:val="0"/>
      <w:marBottom w:val="0"/>
      <w:divBdr>
        <w:top w:val="none" w:sz="0" w:space="0" w:color="auto"/>
        <w:left w:val="none" w:sz="0" w:space="0" w:color="auto"/>
        <w:bottom w:val="none" w:sz="0" w:space="0" w:color="auto"/>
        <w:right w:val="none" w:sz="0" w:space="0" w:color="auto"/>
      </w:divBdr>
    </w:div>
    <w:div w:id="1499612422">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3546807">
      <w:bodyDiv w:val="1"/>
      <w:marLeft w:val="0"/>
      <w:marRight w:val="0"/>
      <w:marTop w:val="0"/>
      <w:marBottom w:val="0"/>
      <w:divBdr>
        <w:top w:val="none" w:sz="0" w:space="0" w:color="auto"/>
        <w:left w:val="none" w:sz="0" w:space="0" w:color="auto"/>
        <w:bottom w:val="none" w:sz="0" w:space="0" w:color="auto"/>
        <w:right w:val="none" w:sz="0" w:space="0" w:color="auto"/>
      </w:divBdr>
    </w:div>
    <w:div w:id="175678333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45700163">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0526F-C3B7-44C1-A58D-0508FEF15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34</cp:revision>
  <cp:lastPrinted>2021-04-01T03:45:00Z</cp:lastPrinted>
  <dcterms:created xsi:type="dcterms:W3CDTF">2025-11-07T09:47:00Z</dcterms:created>
  <dcterms:modified xsi:type="dcterms:W3CDTF">2025-12-16T03:47:00Z</dcterms:modified>
</cp:coreProperties>
</file>